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022E3" w14:textId="5446234D" w:rsidR="00B66E9C" w:rsidRPr="00E15ED6" w:rsidRDefault="00B66E9C">
      <w:pPr>
        <w:spacing w:before="91"/>
        <w:ind w:left="3130"/>
        <w:rPr>
          <w:rFonts w:asciiTheme="majorHAnsi" w:hAnsiTheme="majorHAnsi"/>
          <w:sz w:val="22"/>
          <w:szCs w:val="22"/>
        </w:rPr>
      </w:pPr>
    </w:p>
    <w:p w14:paraId="27373D7A" w14:textId="77777777" w:rsidR="00B66E9C" w:rsidRPr="00E15ED6" w:rsidRDefault="00B66E9C">
      <w:pPr>
        <w:spacing w:before="9" w:line="240" w:lineRule="exact"/>
        <w:rPr>
          <w:rFonts w:asciiTheme="majorHAnsi" w:hAnsiTheme="majorHAnsi"/>
          <w:sz w:val="28"/>
          <w:szCs w:val="28"/>
        </w:rPr>
      </w:pPr>
    </w:p>
    <w:p w14:paraId="0D3E3116" w14:textId="77777777" w:rsidR="00B66E9C" w:rsidRPr="00E15ED6" w:rsidRDefault="00E15ED6">
      <w:pPr>
        <w:spacing w:before="21"/>
        <w:ind w:left="2590" w:right="2525"/>
        <w:jc w:val="center"/>
        <w:rPr>
          <w:rFonts w:asciiTheme="majorHAnsi" w:hAnsiTheme="majorHAnsi"/>
          <w:sz w:val="28"/>
          <w:szCs w:val="28"/>
        </w:rPr>
      </w:pPr>
      <w:r w:rsidRPr="00E15ED6">
        <w:rPr>
          <w:rFonts w:asciiTheme="majorHAnsi" w:hAnsiTheme="majorHAnsi"/>
          <w:b/>
          <w:w w:val="102"/>
          <w:sz w:val="28"/>
          <w:szCs w:val="28"/>
        </w:rPr>
        <w:t>Volu</w:t>
      </w:r>
      <w:r w:rsidRPr="00E15ED6">
        <w:rPr>
          <w:rFonts w:asciiTheme="majorHAnsi" w:hAnsiTheme="majorHAnsi"/>
          <w:b/>
          <w:spacing w:val="-1"/>
          <w:w w:val="102"/>
          <w:sz w:val="28"/>
          <w:szCs w:val="28"/>
        </w:rPr>
        <w:t>n</w:t>
      </w:r>
      <w:r w:rsidRPr="00E15ED6">
        <w:rPr>
          <w:rFonts w:asciiTheme="majorHAnsi" w:hAnsiTheme="majorHAnsi"/>
          <w:b/>
          <w:w w:val="119"/>
          <w:sz w:val="28"/>
          <w:szCs w:val="28"/>
        </w:rPr>
        <w:t>t</w:t>
      </w:r>
      <w:r w:rsidRPr="00E15ED6">
        <w:rPr>
          <w:rFonts w:asciiTheme="majorHAnsi" w:hAnsiTheme="majorHAnsi"/>
          <w:b/>
          <w:spacing w:val="-2"/>
          <w:w w:val="119"/>
          <w:sz w:val="28"/>
          <w:szCs w:val="28"/>
        </w:rPr>
        <w:t>e</w:t>
      </w:r>
      <w:r w:rsidRPr="00E15ED6">
        <w:rPr>
          <w:rFonts w:asciiTheme="majorHAnsi" w:hAnsiTheme="majorHAnsi"/>
          <w:b/>
          <w:spacing w:val="-1"/>
          <w:w w:val="129"/>
          <w:sz w:val="28"/>
          <w:szCs w:val="28"/>
        </w:rPr>
        <w:t>e</w:t>
      </w:r>
      <w:r w:rsidRPr="00E15ED6">
        <w:rPr>
          <w:rFonts w:asciiTheme="majorHAnsi" w:hAnsiTheme="majorHAnsi"/>
          <w:b/>
          <w:w w:val="87"/>
          <w:sz w:val="28"/>
          <w:szCs w:val="28"/>
        </w:rPr>
        <w:t>r</w:t>
      </w:r>
      <w:r w:rsidRPr="00E15ED6">
        <w:rPr>
          <w:rFonts w:asciiTheme="majorHAnsi" w:hAnsiTheme="majorHAnsi"/>
          <w:b/>
          <w:spacing w:val="7"/>
          <w:sz w:val="28"/>
          <w:szCs w:val="28"/>
        </w:rPr>
        <w:t xml:space="preserve"> </w:t>
      </w:r>
      <w:r w:rsidRPr="00E15ED6">
        <w:rPr>
          <w:rFonts w:asciiTheme="majorHAnsi" w:hAnsiTheme="majorHAnsi"/>
          <w:b/>
          <w:spacing w:val="1"/>
          <w:w w:val="109"/>
          <w:sz w:val="28"/>
          <w:szCs w:val="28"/>
        </w:rPr>
        <w:t>P</w:t>
      </w:r>
      <w:r w:rsidRPr="00E15ED6">
        <w:rPr>
          <w:rFonts w:asciiTheme="majorHAnsi" w:hAnsiTheme="majorHAnsi"/>
          <w:b/>
          <w:w w:val="113"/>
          <w:sz w:val="28"/>
          <w:szCs w:val="28"/>
        </w:rPr>
        <w:t>h</w:t>
      </w:r>
      <w:r w:rsidRPr="00E15ED6">
        <w:rPr>
          <w:rFonts w:asciiTheme="majorHAnsi" w:hAnsiTheme="majorHAnsi"/>
          <w:b/>
          <w:spacing w:val="-1"/>
          <w:w w:val="113"/>
          <w:sz w:val="28"/>
          <w:szCs w:val="28"/>
        </w:rPr>
        <w:t>o</w:t>
      </w:r>
      <w:r w:rsidRPr="00E15ED6">
        <w:rPr>
          <w:rFonts w:asciiTheme="majorHAnsi" w:hAnsiTheme="majorHAnsi"/>
          <w:b/>
          <w:w w:val="115"/>
          <w:sz w:val="28"/>
          <w:szCs w:val="28"/>
        </w:rPr>
        <w:t>t</w:t>
      </w:r>
      <w:r w:rsidRPr="00E15ED6">
        <w:rPr>
          <w:rFonts w:asciiTheme="majorHAnsi" w:hAnsiTheme="majorHAnsi"/>
          <w:b/>
          <w:spacing w:val="1"/>
          <w:w w:val="115"/>
          <w:sz w:val="28"/>
          <w:szCs w:val="28"/>
        </w:rPr>
        <w:t>o</w:t>
      </w:r>
      <w:r w:rsidRPr="00E15ED6">
        <w:rPr>
          <w:rFonts w:asciiTheme="majorHAnsi" w:hAnsiTheme="majorHAnsi"/>
          <w:b/>
          <w:w w:val="109"/>
          <w:sz w:val="28"/>
          <w:szCs w:val="28"/>
        </w:rPr>
        <w:t>gr</w:t>
      </w:r>
      <w:r w:rsidRPr="00E15ED6">
        <w:rPr>
          <w:rFonts w:asciiTheme="majorHAnsi" w:hAnsiTheme="majorHAnsi"/>
          <w:b/>
          <w:spacing w:val="-1"/>
          <w:w w:val="109"/>
          <w:sz w:val="28"/>
          <w:szCs w:val="28"/>
        </w:rPr>
        <w:t>a</w:t>
      </w:r>
      <w:r w:rsidRPr="00E15ED6">
        <w:rPr>
          <w:rFonts w:asciiTheme="majorHAnsi" w:hAnsiTheme="majorHAnsi"/>
          <w:b/>
          <w:spacing w:val="2"/>
          <w:w w:val="109"/>
          <w:sz w:val="28"/>
          <w:szCs w:val="28"/>
        </w:rPr>
        <w:t>p</w:t>
      </w:r>
      <w:r w:rsidRPr="00E15ED6">
        <w:rPr>
          <w:rFonts w:asciiTheme="majorHAnsi" w:hAnsiTheme="majorHAnsi"/>
          <w:b/>
          <w:w w:val="116"/>
          <w:sz w:val="28"/>
          <w:szCs w:val="28"/>
        </w:rPr>
        <w:t>h</w:t>
      </w:r>
      <w:r w:rsidRPr="00E15ED6">
        <w:rPr>
          <w:rFonts w:asciiTheme="majorHAnsi" w:hAnsiTheme="majorHAnsi"/>
          <w:b/>
          <w:spacing w:val="-2"/>
          <w:w w:val="116"/>
          <w:sz w:val="28"/>
          <w:szCs w:val="28"/>
        </w:rPr>
        <w:t>e</w:t>
      </w:r>
      <w:r w:rsidRPr="00E15ED6">
        <w:rPr>
          <w:rFonts w:asciiTheme="majorHAnsi" w:hAnsiTheme="majorHAnsi"/>
          <w:b/>
          <w:w w:val="104"/>
          <w:sz w:val="28"/>
          <w:szCs w:val="28"/>
        </w:rPr>
        <w:t>r/Vid</w:t>
      </w:r>
      <w:r w:rsidRPr="00E15ED6">
        <w:rPr>
          <w:rFonts w:asciiTheme="majorHAnsi" w:hAnsiTheme="majorHAnsi"/>
          <w:b/>
          <w:spacing w:val="-1"/>
          <w:w w:val="104"/>
          <w:sz w:val="28"/>
          <w:szCs w:val="28"/>
        </w:rPr>
        <w:t>e</w:t>
      </w:r>
      <w:r w:rsidRPr="00E15ED6">
        <w:rPr>
          <w:rFonts w:asciiTheme="majorHAnsi" w:hAnsiTheme="majorHAnsi"/>
          <w:b/>
          <w:w w:val="111"/>
          <w:sz w:val="28"/>
          <w:szCs w:val="28"/>
        </w:rPr>
        <w:t>og</w:t>
      </w:r>
      <w:r w:rsidRPr="00E15ED6">
        <w:rPr>
          <w:rFonts w:asciiTheme="majorHAnsi" w:hAnsiTheme="majorHAnsi"/>
          <w:b/>
          <w:spacing w:val="2"/>
          <w:w w:val="111"/>
          <w:sz w:val="28"/>
          <w:szCs w:val="28"/>
        </w:rPr>
        <w:t>r</w:t>
      </w:r>
      <w:r w:rsidRPr="00E15ED6">
        <w:rPr>
          <w:rFonts w:asciiTheme="majorHAnsi" w:hAnsiTheme="majorHAnsi"/>
          <w:b/>
          <w:spacing w:val="-1"/>
          <w:w w:val="114"/>
          <w:sz w:val="28"/>
          <w:szCs w:val="28"/>
        </w:rPr>
        <w:t>a</w:t>
      </w:r>
      <w:r w:rsidRPr="00E15ED6">
        <w:rPr>
          <w:rFonts w:asciiTheme="majorHAnsi" w:hAnsiTheme="majorHAnsi"/>
          <w:b/>
          <w:w w:val="108"/>
          <w:sz w:val="28"/>
          <w:szCs w:val="28"/>
        </w:rPr>
        <w:t>p</w:t>
      </w:r>
      <w:r w:rsidRPr="00E15ED6">
        <w:rPr>
          <w:rFonts w:asciiTheme="majorHAnsi" w:hAnsiTheme="majorHAnsi"/>
          <w:b/>
          <w:spacing w:val="-1"/>
          <w:w w:val="108"/>
          <w:sz w:val="28"/>
          <w:szCs w:val="28"/>
        </w:rPr>
        <w:t>h</w:t>
      </w:r>
      <w:r w:rsidRPr="00E15ED6">
        <w:rPr>
          <w:rFonts w:asciiTheme="majorHAnsi" w:hAnsiTheme="majorHAnsi"/>
          <w:b/>
          <w:spacing w:val="-1"/>
          <w:w w:val="129"/>
          <w:sz w:val="28"/>
          <w:szCs w:val="28"/>
        </w:rPr>
        <w:t>e</w:t>
      </w:r>
      <w:r w:rsidRPr="00E15ED6">
        <w:rPr>
          <w:rFonts w:asciiTheme="majorHAnsi" w:hAnsiTheme="majorHAnsi"/>
          <w:b/>
          <w:w w:val="87"/>
          <w:sz w:val="28"/>
          <w:szCs w:val="28"/>
        </w:rPr>
        <w:t>r</w:t>
      </w:r>
    </w:p>
    <w:p w14:paraId="25EDE293" w14:textId="77777777" w:rsidR="00B66E9C" w:rsidRPr="00E15ED6" w:rsidRDefault="00B66E9C">
      <w:pPr>
        <w:spacing w:before="14" w:line="260" w:lineRule="exact"/>
        <w:rPr>
          <w:rFonts w:asciiTheme="majorHAnsi" w:hAnsiTheme="majorHAnsi"/>
          <w:sz w:val="28"/>
          <w:szCs w:val="28"/>
        </w:rPr>
      </w:pPr>
    </w:p>
    <w:p w14:paraId="3219E31E" w14:textId="77777777" w:rsidR="00B66E9C" w:rsidRPr="00E15ED6" w:rsidRDefault="00E15ED6">
      <w:pPr>
        <w:spacing w:line="303" w:lineRule="auto"/>
        <w:ind w:left="100" w:right="165"/>
        <w:jc w:val="both"/>
        <w:rPr>
          <w:rFonts w:asciiTheme="majorHAnsi" w:hAnsiTheme="majorHAnsi"/>
        </w:rPr>
      </w:pPr>
      <w:r w:rsidRPr="00E15ED6">
        <w:rPr>
          <w:rFonts w:asciiTheme="majorHAnsi" w:hAnsiTheme="majorHAnsi"/>
          <w:b/>
          <w:i/>
          <w:w w:val="116"/>
        </w:rPr>
        <w:t>Proj</w:t>
      </w:r>
      <w:r w:rsidRPr="00E15ED6">
        <w:rPr>
          <w:rFonts w:asciiTheme="majorHAnsi" w:hAnsiTheme="majorHAnsi"/>
          <w:b/>
          <w:i/>
          <w:spacing w:val="1"/>
          <w:w w:val="116"/>
        </w:rPr>
        <w:t>e</w:t>
      </w:r>
      <w:r w:rsidRPr="00E15ED6">
        <w:rPr>
          <w:rFonts w:asciiTheme="majorHAnsi" w:hAnsiTheme="majorHAnsi"/>
          <w:b/>
          <w:i/>
          <w:w w:val="116"/>
        </w:rPr>
        <w:t xml:space="preserve">ct </w:t>
      </w:r>
      <w:r w:rsidRPr="00E15ED6">
        <w:rPr>
          <w:rFonts w:asciiTheme="majorHAnsi" w:hAnsiTheme="majorHAnsi"/>
          <w:b/>
          <w:i/>
          <w:spacing w:val="1"/>
        </w:rPr>
        <w:t>S</w:t>
      </w:r>
      <w:r w:rsidRPr="00E15ED6">
        <w:rPr>
          <w:rFonts w:asciiTheme="majorHAnsi" w:hAnsiTheme="majorHAnsi"/>
          <w:b/>
          <w:i/>
        </w:rPr>
        <w:t xml:space="preserve">oar </w:t>
      </w:r>
      <w:r w:rsidRPr="00E15ED6">
        <w:rPr>
          <w:rFonts w:asciiTheme="majorHAnsi" w:hAnsiTheme="majorHAnsi"/>
          <w:b/>
          <w:i/>
          <w:spacing w:val="6"/>
        </w:rPr>
        <w:t xml:space="preserve"> </w:t>
      </w:r>
      <w:r w:rsidRPr="00E15ED6">
        <w:rPr>
          <w:rFonts w:asciiTheme="majorHAnsi" w:hAnsiTheme="majorHAnsi"/>
          <w:b/>
          <w:i/>
          <w:spacing w:val="-3"/>
          <w:w w:val="109"/>
        </w:rPr>
        <w:t>M</w:t>
      </w:r>
      <w:r w:rsidRPr="00E15ED6">
        <w:rPr>
          <w:rFonts w:asciiTheme="majorHAnsi" w:hAnsiTheme="majorHAnsi"/>
          <w:b/>
          <w:i/>
          <w:spacing w:val="1"/>
          <w:w w:val="109"/>
        </w:rPr>
        <w:t>i</w:t>
      </w:r>
      <w:r w:rsidRPr="00E15ED6">
        <w:rPr>
          <w:rFonts w:asciiTheme="majorHAnsi" w:hAnsiTheme="majorHAnsi"/>
          <w:b/>
          <w:i/>
          <w:w w:val="109"/>
        </w:rPr>
        <w:t>ss</w:t>
      </w:r>
      <w:r w:rsidRPr="00E15ED6">
        <w:rPr>
          <w:rFonts w:asciiTheme="majorHAnsi" w:hAnsiTheme="majorHAnsi"/>
          <w:b/>
          <w:i/>
          <w:spacing w:val="1"/>
          <w:w w:val="109"/>
        </w:rPr>
        <w:t>i</w:t>
      </w:r>
      <w:r w:rsidRPr="00E15ED6">
        <w:rPr>
          <w:rFonts w:asciiTheme="majorHAnsi" w:hAnsiTheme="majorHAnsi"/>
          <w:b/>
          <w:i/>
          <w:w w:val="109"/>
        </w:rPr>
        <w:t xml:space="preserve">on: </w:t>
      </w:r>
      <w:r w:rsidRPr="00E15ED6">
        <w:rPr>
          <w:rFonts w:asciiTheme="majorHAnsi" w:hAnsiTheme="majorHAnsi"/>
          <w:b/>
          <w:i/>
          <w:spacing w:val="2"/>
          <w:w w:val="109"/>
        </w:rPr>
        <w:t xml:space="preserve"> </w:t>
      </w:r>
      <w:r w:rsidRPr="00E15ED6">
        <w:rPr>
          <w:rFonts w:asciiTheme="majorHAnsi" w:hAnsiTheme="majorHAnsi"/>
          <w:i/>
        </w:rPr>
        <w:t xml:space="preserve">works </w:t>
      </w:r>
      <w:r w:rsidRPr="00E15ED6">
        <w:rPr>
          <w:rFonts w:asciiTheme="majorHAnsi" w:hAnsiTheme="majorHAnsi"/>
          <w:i/>
          <w:spacing w:val="1"/>
        </w:rPr>
        <w:t xml:space="preserve"> t</w:t>
      </w:r>
      <w:r w:rsidRPr="00E15ED6">
        <w:rPr>
          <w:rFonts w:asciiTheme="majorHAnsi" w:hAnsiTheme="majorHAnsi"/>
          <w:i/>
        </w:rPr>
        <w:t>o</w:t>
      </w:r>
      <w:r w:rsidRPr="00E15ED6">
        <w:rPr>
          <w:rFonts w:asciiTheme="majorHAnsi" w:hAnsiTheme="majorHAnsi"/>
          <w:i/>
          <w:spacing w:val="24"/>
        </w:rPr>
        <w:t xml:space="preserve"> </w:t>
      </w:r>
      <w:r w:rsidRPr="00E15ED6">
        <w:rPr>
          <w:rFonts w:asciiTheme="majorHAnsi" w:hAnsiTheme="majorHAnsi"/>
          <w:i/>
          <w:w w:val="119"/>
        </w:rPr>
        <w:t>em</w:t>
      </w:r>
      <w:r w:rsidRPr="00E15ED6">
        <w:rPr>
          <w:rFonts w:asciiTheme="majorHAnsi" w:hAnsiTheme="majorHAnsi"/>
          <w:i/>
          <w:spacing w:val="-1"/>
          <w:w w:val="119"/>
        </w:rPr>
        <w:t>p</w:t>
      </w:r>
      <w:r w:rsidRPr="00E15ED6">
        <w:rPr>
          <w:rFonts w:asciiTheme="majorHAnsi" w:hAnsiTheme="majorHAnsi"/>
          <w:i/>
          <w:w w:val="116"/>
        </w:rPr>
        <w:t>ow</w:t>
      </w:r>
      <w:r w:rsidRPr="00E15ED6">
        <w:rPr>
          <w:rFonts w:asciiTheme="majorHAnsi" w:hAnsiTheme="majorHAnsi"/>
          <w:i/>
          <w:spacing w:val="-1"/>
          <w:w w:val="116"/>
        </w:rPr>
        <w:t>e</w:t>
      </w:r>
      <w:r w:rsidRPr="00E15ED6">
        <w:rPr>
          <w:rFonts w:asciiTheme="majorHAnsi" w:hAnsiTheme="majorHAnsi"/>
          <w:i/>
          <w:w w:val="85"/>
        </w:rPr>
        <w:t>r</w:t>
      </w:r>
      <w:r w:rsidRPr="00E15ED6">
        <w:rPr>
          <w:rFonts w:asciiTheme="majorHAnsi" w:hAnsiTheme="majorHAnsi"/>
          <w:i/>
          <w:spacing w:val="5"/>
        </w:rPr>
        <w:t xml:space="preserve"> </w:t>
      </w:r>
      <w:r w:rsidRPr="00E15ED6">
        <w:rPr>
          <w:rFonts w:asciiTheme="majorHAnsi" w:hAnsiTheme="majorHAnsi"/>
          <w:i/>
          <w:w w:val="113"/>
        </w:rPr>
        <w:t>a</w:t>
      </w:r>
      <w:r w:rsidRPr="00E15ED6">
        <w:rPr>
          <w:rFonts w:asciiTheme="majorHAnsi" w:hAnsiTheme="majorHAnsi"/>
          <w:i/>
          <w:spacing w:val="-1"/>
          <w:w w:val="113"/>
        </w:rPr>
        <w:t>d</w:t>
      </w:r>
      <w:r w:rsidRPr="00E15ED6">
        <w:rPr>
          <w:rFonts w:asciiTheme="majorHAnsi" w:hAnsiTheme="majorHAnsi"/>
          <w:i/>
          <w:w w:val="113"/>
        </w:rPr>
        <w:t>ol</w:t>
      </w:r>
      <w:r w:rsidRPr="00E15ED6">
        <w:rPr>
          <w:rFonts w:asciiTheme="majorHAnsi" w:hAnsiTheme="majorHAnsi"/>
          <w:i/>
          <w:spacing w:val="-1"/>
          <w:w w:val="113"/>
        </w:rPr>
        <w:t>e</w:t>
      </w:r>
      <w:r w:rsidRPr="00E15ED6">
        <w:rPr>
          <w:rFonts w:asciiTheme="majorHAnsi" w:hAnsiTheme="majorHAnsi"/>
          <w:i/>
          <w:w w:val="113"/>
        </w:rPr>
        <w:t>s</w:t>
      </w:r>
      <w:r w:rsidRPr="00E15ED6">
        <w:rPr>
          <w:rFonts w:asciiTheme="majorHAnsi" w:hAnsiTheme="majorHAnsi"/>
          <w:i/>
          <w:spacing w:val="-1"/>
          <w:w w:val="113"/>
        </w:rPr>
        <w:t>ce</w:t>
      </w:r>
      <w:r w:rsidRPr="00E15ED6">
        <w:rPr>
          <w:rFonts w:asciiTheme="majorHAnsi" w:hAnsiTheme="majorHAnsi"/>
          <w:i/>
          <w:spacing w:val="1"/>
          <w:w w:val="113"/>
        </w:rPr>
        <w:t>n</w:t>
      </w:r>
      <w:r w:rsidRPr="00E15ED6">
        <w:rPr>
          <w:rFonts w:asciiTheme="majorHAnsi" w:hAnsiTheme="majorHAnsi"/>
          <w:i/>
          <w:w w:val="113"/>
        </w:rPr>
        <w:t>t</w:t>
      </w:r>
      <w:r w:rsidRPr="00E15ED6">
        <w:rPr>
          <w:rFonts w:asciiTheme="majorHAnsi" w:hAnsiTheme="majorHAnsi"/>
          <w:i/>
          <w:spacing w:val="5"/>
          <w:w w:val="113"/>
        </w:rPr>
        <w:t xml:space="preserve"> </w:t>
      </w:r>
      <w:r w:rsidRPr="00E15ED6">
        <w:rPr>
          <w:rFonts w:asciiTheme="majorHAnsi" w:hAnsiTheme="majorHAnsi"/>
          <w:i/>
          <w:w w:val="99"/>
        </w:rPr>
        <w:t>g</w:t>
      </w:r>
      <w:r w:rsidRPr="00E15ED6">
        <w:rPr>
          <w:rFonts w:asciiTheme="majorHAnsi" w:hAnsiTheme="majorHAnsi"/>
          <w:i/>
          <w:spacing w:val="1"/>
          <w:w w:val="99"/>
        </w:rPr>
        <w:t>i</w:t>
      </w:r>
      <w:r w:rsidRPr="00E15ED6">
        <w:rPr>
          <w:rFonts w:asciiTheme="majorHAnsi" w:hAnsiTheme="majorHAnsi"/>
          <w:i/>
          <w:w w:val="99"/>
        </w:rPr>
        <w:t>r</w:t>
      </w:r>
      <w:r w:rsidRPr="00E15ED6">
        <w:rPr>
          <w:rFonts w:asciiTheme="majorHAnsi" w:hAnsiTheme="majorHAnsi"/>
          <w:i/>
          <w:spacing w:val="1"/>
          <w:w w:val="99"/>
        </w:rPr>
        <w:t>l</w:t>
      </w:r>
      <w:r w:rsidRPr="00E15ED6">
        <w:rPr>
          <w:rFonts w:asciiTheme="majorHAnsi" w:hAnsiTheme="majorHAnsi"/>
          <w:i/>
          <w:w w:val="99"/>
        </w:rPr>
        <w:t>s</w:t>
      </w:r>
      <w:r w:rsidRPr="00E15ED6">
        <w:rPr>
          <w:rFonts w:asciiTheme="majorHAnsi" w:hAnsiTheme="majorHAnsi"/>
          <w:i/>
          <w:spacing w:val="7"/>
          <w:w w:val="99"/>
        </w:rPr>
        <w:t xml:space="preserve"> </w:t>
      </w:r>
      <w:r w:rsidRPr="00E15ED6">
        <w:rPr>
          <w:rFonts w:asciiTheme="majorHAnsi" w:hAnsiTheme="majorHAnsi"/>
          <w:i/>
          <w:spacing w:val="-1"/>
          <w:w w:val="80"/>
        </w:rPr>
        <w:t>i</w:t>
      </w:r>
      <w:r w:rsidRPr="00E15ED6">
        <w:rPr>
          <w:rFonts w:asciiTheme="majorHAnsi" w:hAnsiTheme="majorHAnsi"/>
          <w:i/>
          <w:w w:val="111"/>
        </w:rPr>
        <w:t>n</w:t>
      </w:r>
      <w:r w:rsidRPr="00E15ED6">
        <w:rPr>
          <w:rFonts w:asciiTheme="majorHAnsi" w:hAnsiTheme="majorHAnsi"/>
          <w:i/>
          <w:spacing w:val="6"/>
        </w:rPr>
        <w:t xml:space="preserve"> </w:t>
      </w:r>
      <w:r w:rsidRPr="00E15ED6">
        <w:rPr>
          <w:rFonts w:asciiTheme="majorHAnsi" w:hAnsiTheme="majorHAnsi"/>
          <w:i/>
          <w:spacing w:val="1"/>
        </w:rPr>
        <w:t>th</w:t>
      </w:r>
      <w:r w:rsidRPr="00E15ED6">
        <w:rPr>
          <w:rFonts w:asciiTheme="majorHAnsi" w:hAnsiTheme="majorHAnsi"/>
          <w:i/>
        </w:rPr>
        <w:t>e</w:t>
      </w:r>
      <w:r w:rsidRPr="00E15ED6">
        <w:rPr>
          <w:rFonts w:asciiTheme="majorHAnsi" w:hAnsiTheme="majorHAnsi"/>
          <w:i/>
          <w:spacing w:val="37"/>
        </w:rPr>
        <w:t xml:space="preserve"> </w:t>
      </w:r>
      <w:r w:rsidRPr="00E15ED6">
        <w:rPr>
          <w:rFonts w:asciiTheme="majorHAnsi" w:hAnsiTheme="majorHAnsi"/>
          <w:i/>
          <w:spacing w:val="-1"/>
          <w:w w:val="118"/>
        </w:rPr>
        <w:t>d</w:t>
      </w:r>
      <w:r w:rsidRPr="00E15ED6">
        <w:rPr>
          <w:rFonts w:asciiTheme="majorHAnsi" w:hAnsiTheme="majorHAnsi"/>
          <w:i/>
          <w:spacing w:val="-1"/>
          <w:w w:val="121"/>
        </w:rPr>
        <w:t>e</w:t>
      </w:r>
      <w:r w:rsidRPr="00E15ED6">
        <w:rPr>
          <w:rFonts w:asciiTheme="majorHAnsi" w:hAnsiTheme="majorHAnsi"/>
          <w:i/>
          <w:w w:val="114"/>
        </w:rPr>
        <w:t>v</w:t>
      </w:r>
      <w:r w:rsidRPr="00E15ED6">
        <w:rPr>
          <w:rFonts w:asciiTheme="majorHAnsi" w:hAnsiTheme="majorHAnsi"/>
          <w:i/>
          <w:spacing w:val="-1"/>
          <w:w w:val="114"/>
        </w:rPr>
        <w:t>e</w:t>
      </w:r>
      <w:r w:rsidRPr="00E15ED6">
        <w:rPr>
          <w:rFonts w:asciiTheme="majorHAnsi" w:hAnsiTheme="majorHAnsi"/>
          <w:i/>
          <w:spacing w:val="1"/>
          <w:w w:val="80"/>
        </w:rPr>
        <w:t>l</w:t>
      </w:r>
      <w:r w:rsidRPr="00E15ED6">
        <w:rPr>
          <w:rFonts w:asciiTheme="majorHAnsi" w:hAnsiTheme="majorHAnsi"/>
          <w:i/>
          <w:w w:val="116"/>
        </w:rPr>
        <w:t>o</w:t>
      </w:r>
      <w:r w:rsidRPr="00E15ED6">
        <w:rPr>
          <w:rFonts w:asciiTheme="majorHAnsi" w:hAnsiTheme="majorHAnsi"/>
          <w:i/>
          <w:spacing w:val="-1"/>
          <w:w w:val="116"/>
        </w:rPr>
        <w:t>p</w:t>
      </w:r>
      <w:r w:rsidRPr="00E15ED6">
        <w:rPr>
          <w:rFonts w:asciiTheme="majorHAnsi" w:hAnsiTheme="majorHAnsi"/>
          <w:i/>
          <w:spacing w:val="1"/>
          <w:w w:val="80"/>
        </w:rPr>
        <w:t>i</w:t>
      </w:r>
      <w:r w:rsidRPr="00E15ED6">
        <w:rPr>
          <w:rFonts w:asciiTheme="majorHAnsi" w:hAnsiTheme="majorHAnsi"/>
          <w:i/>
          <w:spacing w:val="1"/>
          <w:w w:val="111"/>
        </w:rPr>
        <w:t>n</w:t>
      </w:r>
      <w:r w:rsidRPr="00E15ED6">
        <w:rPr>
          <w:rFonts w:asciiTheme="majorHAnsi" w:hAnsiTheme="majorHAnsi"/>
          <w:i/>
          <w:w w:val="114"/>
        </w:rPr>
        <w:t>g</w:t>
      </w:r>
      <w:r w:rsidRPr="00E15ED6">
        <w:rPr>
          <w:rFonts w:asciiTheme="majorHAnsi" w:hAnsiTheme="majorHAnsi"/>
          <w:i/>
          <w:spacing w:val="5"/>
        </w:rPr>
        <w:t xml:space="preserve"> </w:t>
      </w:r>
      <w:r w:rsidRPr="00E15ED6">
        <w:rPr>
          <w:rFonts w:asciiTheme="majorHAnsi" w:hAnsiTheme="majorHAnsi"/>
          <w:i/>
        </w:rPr>
        <w:t>wor</w:t>
      </w:r>
      <w:r w:rsidRPr="00E15ED6">
        <w:rPr>
          <w:rFonts w:asciiTheme="majorHAnsi" w:hAnsiTheme="majorHAnsi"/>
          <w:i/>
          <w:spacing w:val="1"/>
        </w:rPr>
        <w:t>l</w:t>
      </w:r>
      <w:r w:rsidRPr="00E15ED6">
        <w:rPr>
          <w:rFonts w:asciiTheme="majorHAnsi" w:hAnsiTheme="majorHAnsi"/>
          <w:i/>
        </w:rPr>
        <w:t>d</w:t>
      </w:r>
      <w:r w:rsidRPr="00E15ED6">
        <w:rPr>
          <w:rFonts w:asciiTheme="majorHAnsi" w:hAnsiTheme="majorHAnsi"/>
          <w:i/>
          <w:spacing w:val="30"/>
        </w:rPr>
        <w:t xml:space="preserve"> </w:t>
      </w:r>
      <w:r w:rsidRPr="00E15ED6">
        <w:rPr>
          <w:rFonts w:asciiTheme="majorHAnsi" w:hAnsiTheme="majorHAnsi"/>
          <w:i/>
          <w:spacing w:val="-1"/>
        </w:rPr>
        <w:t>b</w:t>
      </w:r>
      <w:r w:rsidRPr="00E15ED6">
        <w:rPr>
          <w:rFonts w:asciiTheme="majorHAnsi" w:hAnsiTheme="majorHAnsi"/>
          <w:i/>
        </w:rPr>
        <w:t>y</w:t>
      </w:r>
      <w:r w:rsidRPr="00E15ED6">
        <w:rPr>
          <w:rFonts w:asciiTheme="majorHAnsi" w:hAnsiTheme="majorHAnsi"/>
          <w:i/>
          <w:spacing w:val="28"/>
        </w:rPr>
        <w:t xml:space="preserve"> </w:t>
      </w:r>
      <w:r w:rsidRPr="00E15ED6">
        <w:rPr>
          <w:rFonts w:asciiTheme="majorHAnsi" w:hAnsiTheme="majorHAnsi"/>
          <w:i/>
          <w:spacing w:val="-1"/>
          <w:w w:val="118"/>
        </w:rPr>
        <w:t>p</w:t>
      </w:r>
      <w:r w:rsidRPr="00E15ED6">
        <w:rPr>
          <w:rFonts w:asciiTheme="majorHAnsi" w:hAnsiTheme="majorHAnsi"/>
          <w:i/>
        </w:rPr>
        <w:t>rovi</w:t>
      </w:r>
      <w:r w:rsidRPr="00E15ED6">
        <w:rPr>
          <w:rFonts w:asciiTheme="majorHAnsi" w:hAnsiTheme="majorHAnsi"/>
          <w:i/>
          <w:spacing w:val="-1"/>
          <w:w w:val="118"/>
        </w:rPr>
        <w:t>d</w:t>
      </w:r>
      <w:r w:rsidRPr="00E15ED6">
        <w:rPr>
          <w:rFonts w:asciiTheme="majorHAnsi" w:hAnsiTheme="majorHAnsi"/>
          <w:i/>
          <w:spacing w:val="1"/>
          <w:w w:val="80"/>
        </w:rPr>
        <w:t>i</w:t>
      </w:r>
      <w:r w:rsidRPr="00E15ED6">
        <w:rPr>
          <w:rFonts w:asciiTheme="majorHAnsi" w:hAnsiTheme="majorHAnsi"/>
          <w:i/>
          <w:spacing w:val="1"/>
          <w:w w:val="111"/>
        </w:rPr>
        <w:t>n</w:t>
      </w:r>
      <w:r w:rsidRPr="00E15ED6">
        <w:rPr>
          <w:rFonts w:asciiTheme="majorHAnsi" w:hAnsiTheme="majorHAnsi"/>
          <w:i/>
          <w:w w:val="114"/>
        </w:rPr>
        <w:t>g</w:t>
      </w:r>
      <w:r w:rsidRPr="00E15ED6">
        <w:rPr>
          <w:rFonts w:asciiTheme="majorHAnsi" w:hAnsiTheme="majorHAnsi"/>
          <w:i/>
          <w:spacing w:val="5"/>
        </w:rPr>
        <w:t xml:space="preserve"> </w:t>
      </w:r>
      <w:r w:rsidRPr="00E15ED6">
        <w:rPr>
          <w:rFonts w:asciiTheme="majorHAnsi" w:hAnsiTheme="majorHAnsi"/>
          <w:i/>
          <w:spacing w:val="1"/>
        </w:rPr>
        <w:t>th</w:t>
      </w:r>
      <w:r w:rsidRPr="00E15ED6">
        <w:rPr>
          <w:rFonts w:asciiTheme="majorHAnsi" w:hAnsiTheme="majorHAnsi"/>
          <w:i/>
        </w:rPr>
        <w:t>e</w:t>
      </w:r>
      <w:r w:rsidRPr="00E15ED6">
        <w:rPr>
          <w:rFonts w:asciiTheme="majorHAnsi" w:hAnsiTheme="majorHAnsi"/>
          <w:i/>
          <w:spacing w:val="37"/>
        </w:rPr>
        <w:t xml:space="preserve"> </w:t>
      </w:r>
      <w:r w:rsidRPr="00E15ED6">
        <w:rPr>
          <w:rFonts w:asciiTheme="majorHAnsi" w:hAnsiTheme="majorHAnsi"/>
          <w:i/>
          <w:w w:val="116"/>
        </w:rPr>
        <w:t>o</w:t>
      </w:r>
      <w:r w:rsidRPr="00E15ED6">
        <w:rPr>
          <w:rFonts w:asciiTheme="majorHAnsi" w:hAnsiTheme="majorHAnsi"/>
          <w:i/>
          <w:spacing w:val="-1"/>
          <w:w w:val="116"/>
        </w:rPr>
        <w:t>p</w:t>
      </w:r>
      <w:r w:rsidRPr="00E15ED6">
        <w:rPr>
          <w:rFonts w:asciiTheme="majorHAnsi" w:hAnsiTheme="majorHAnsi"/>
          <w:i/>
          <w:spacing w:val="-1"/>
          <w:w w:val="118"/>
        </w:rPr>
        <w:t>p</w:t>
      </w:r>
      <w:r w:rsidRPr="00E15ED6">
        <w:rPr>
          <w:rFonts w:asciiTheme="majorHAnsi" w:hAnsiTheme="majorHAnsi"/>
          <w:i/>
          <w:w w:val="104"/>
        </w:rPr>
        <w:t>or</w:t>
      </w:r>
      <w:r w:rsidRPr="00E15ED6">
        <w:rPr>
          <w:rFonts w:asciiTheme="majorHAnsi" w:hAnsiTheme="majorHAnsi"/>
          <w:i/>
          <w:spacing w:val="1"/>
          <w:w w:val="104"/>
        </w:rPr>
        <w:t>t</w:t>
      </w:r>
      <w:r w:rsidRPr="00E15ED6">
        <w:rPr>
          <w:rFonts w:asciiTheme="majorHAnsi" w:hAnsiTheme="majorHAnsi"/>
          <w:i/>
          <w:spacing w:val="1"/>
          <w:w w:val="111"/>
        </w:rPr>
        <w:t>un</w:t>
      </w:r>
      <w:r w:rsidRPr="00E15ED6">
        <w:rPr>
          <w:rFonts w:asciiTheme="majorHAnsi" w:hAnsiTheme="majorHAnsi"/>
          <w:i/>
          <w:spacing w:val="-2"/>
          <w:w w:val="80"/>
        </w:rPr>
        <w:t>i</w:t>
      </w:r>
      <w:r w:rsidRPr="00E15ED6">
        <w:rPr>
          <w:rFonts w:asciiTheme="majorHAnsi" w:hAnsiTheme="majorHAnsi"/>
          <w:i/>
          <w:spacing w:val="1"/>
          <w:w w:val="113"/>
        </w:rPr>
        <w:t>t</w:t>
      </w:r>
      <w:r w:rsidRPr="00E15ED6">
        <w:rPr>
          <w:rFonts w:asciiTheme="majorHAnsi" w:hAnsiTheme="majorHAnsi"/>
          <w:i/>
          <w:w w:val="108"/>
        </w:rPr>
        <w:t>y</w:t>
      </w:r>
      <w:r w:rsidRPr="00E15ED6">
        <w:rPr>
          <w:rFonts w:asciiTheme="majorHAnsi" w:hAnsiTheme="majorHAnsi"/>
          <w:i/>
          <w:spacing w:val="5"/>
        </w:rPr>
        <w:t xml:space="preserve"> </w:t>
      </w:r>
      <w:r w:rsidRPr="00E15ED6">
        <w:rPr>
          <w:rFonts w:asciiTheme="majorHAnsi" w:hAnsiTheme="majorHAnsi"/>
          <w:i/>
          <w:w w:val="103"/>
        </w:rPr>
        <w:t xml:space="preserve">for </w:t>
      </w:r>
      <w:r w:rsidRPr="00E15ED6">
        <w:rPr>
          <w:rFonts w:asciiTheme="majorHAnsi" w:hAnsiTheme="majorHAnsi"/>
          <w:i/>
          <w:spacing w:val="1"/>
          <w:w w:val="116"/>
        </w:rPr>
        <w:t>th</w:t>
      </w:r>
      <w:r w:rsidRPr="00E15ED6">
        <w:rPr>
          <w:rFonts w:asciiTheme="majorHAnsi" w:hAnsiTheme="majorHAnsi"/>
          <w:i/>
          <w:spacing w:val="-1"/>
          <w:w w:val="116"/>
        </w:rPr>
        <w:t>e</w:t>
      </w:r>
      <w:r w:rsidRPr="00E15ED6">
        <w:rPr>
          <w:rFonts w:asciiTheme="majorHAnsi" w:hAnsiTheme="majorHAnsi"/>
          <w:i/>
          <w:w w:val="116"/>
        </w:rPr>
        <w:t>m</w:t>
      </w:r>
      <w:r w:rsidRPr="00E15ED6">
        <w:rPr>
          <w:rFonts w:asciiTheme="majorHAnsi" w:hAnsiTheme="majorHAnsi"/>
          <w:i/>
          <w:spacing w:val="-2"/>
          <w:w w:val="116"/>
        </w:rPr>
        <w:t xml:space="preserve"> </w:t>
      </w:r>
      <w:r w:rsidRPr="00E15ED6">
        <w:rPr>
          <w:rFonts w:asciiTheme="majorHAnsi" w:hAnsiTheme="majorHAnsi"/>
          <w:i/>
          <w:spacing w:val="1"/>
        </w:rPr>
        <w:t>t</w:t>
      </w:r>
      <w:r w:rsidRPr="00E15ED6">
        <w:rPr>
          <w:rFonts w:asciiTheme="majorHAnsi" w:hAnsiTheme="majorHAnsi"/>
          <w:i/>
        </w:rPr>
        <w:t>o</w:t>
      </w:r>
      <w:r w:rsidRPr="00E15ED6">
        <w:rPr>
          <w:rFonts w:asciiTheme="majorHAnsi" w:hAnsiTheme="majorHAnsi"/>
          <w:i/>
          <w:spacing w:val="24"/>
        </w:rPr>
        <w:t xml:space="preserve"> </w:t>
      </w:r>
      <w:r w:rsidRPr="00E15ED6">
        <w:rPr>
          <w:rFonts w:asciiTheme="majorHAnsi" w:hAnsiTheme="majorHAnsi"/>
          <w:i/>
          <w:spacing w:val="-1"/>
        </w:rPr>
        <w:t>be</w:t>
      </w:r>
      <w:r w:rsidRPr="00E15ED6">
        <w:rPr>
          <w:rFonts w:asciiTheme="majorHAnsi" w:hAnsiTheme="majorHAnsi"/>
          <w:i/>
          <w:spacing w:val="1"/>
        </w:rPr>
        <w:t>tt</w:t>
      </w:r>
      <w:r w:rsidRPr="00E15ED6">
        <w:rPr>
          <w:rFonts w:asciiTheme="majorHAnsi" w:hAnsiTheme="majorHAnsi"/>
          <w:i/>
          <w:spacing w:val="-1"/>
        </w:rPr>
        <w:t>e</w:t>
      </w:r>
      <w:r w:rsidRPr="00E15ED6">
        <w:rPr>
          <w:rFonts w:asciiTheme="majorHAnsi" w:hAnsiTheme="majorHAnsi"/>
          <w:i/>
        </w:rPr>
        <w:t xml:space="preserve">r </w:t>
      </w:r>
      <w:r w:rsidRPr="00E15ED6">
        <w:rPr>
          <w:rFonts w:asciiTheme="majorHAnsi" w:hAnsiTheme="majorHAnsi"/>
          <w:i/>
          <w:spacing w:val="12"/>
        </w:rPr>
        <w:t xml:space="preserve"> </w:t>
      </w:r>
      <w:r w:rsidRPr="00E15ED6">
        <w:rPr>
          <w:rFonts w:asciiTheme="majorHAnsi" w:hAnsiTheme="majorHAnsi"/>
          <w:i/>
        </w:rPr>
        <w:t>k</w:t>
      </w:r>
      <w:r w:rsidRPr="00E15ED6">
        <w:rPr>
          <w:rFonts w:asciiTheme="majorHAnsi" w:hAnsiTheme="majorHAnsi"/>
          <w:i/>
          <w:spacing w:val="1"/>
        </w:rPr>
        <w:t>n</w:t>
      </w:r>
      <w:r w:rsidRPr="00E15ED6">
        <w:rPr>
          <w:rFonts w:asciiTheme="majorHAnsi" w:hAnsiTheme="majorHAnsi"/>
          <w:i/>
        </w:rPr>
        <w:t xml:space="preserve">ow </w:t>
      </w:r>
      <w:r w:rsidRPr="00E15ED6">
        <w:rPr>
          <w:rFonts w:asciiTheme="majorHAnsi" w:hAnsiTheme="majorHAnsi"/>
          <w:i/>
          <w:spacing w:val="3"/>
        </w:rPr>
        <w:t xml:space="preserve"> </w:t>
      </w:r>
      <w:r w:rsidRPr="00E15ED6">
        <w:rPr>
          <w:rFonts w:asciiTheme="majorHAnsi" w:hAnsiTheme="majorHAnsi"/>
          <w:i/>
          <w:spacing w:val="1"/>
          <w:w w:val="113"/>
        </w:rPr>
        <w:t>t</w:t>
      </w:r>
      <w:r w:rsidRPr="00E15ED6">
        <w:rPr>
          <w:rFonts w:asciiTheme="majorHAnsi" w:hAnsiTheme="majorHAnsi"/>
          <w:i/>
          <w:spacing w:val="1"/>
          <w:w w:val="111"/>
        </w:rPr>
        <w:t>h</w:t>
      </w:r>
      <w:r w:rsidRPr="00E15ED6">
        <w:rPr>
          <w:rFonts w:asciiTheme="majorHAnsi" w:hAnsiTheme="majorHAnsi"/>
          <w:i/>
          <w:spacing w:val="-1"/>
          <w:w w:val="121"/>
        </w:rPr>
        <w:t>e</w:t>
      </w:r>
      <w:r w:rsidRPr="00E15ED6">
        <w:rPr>
          <w:rFonts w:asciiTheme="majorHAnsi" w:hAnsiTheme="majorHAnsi"/>
          <w:i/>
          <w:spacing w:val="1"/>
          <w:w w:val="80"/>
        </w:rPr>
        <w:t>i</w:t>
      </w:r>
      <w:r w:rsidRPr="00E15ED6">
        <w:rPr>
          <w:rFonts w:asciiTheme="majorHAnsi" w:hAnsiTheme="majorHAnsi"/>
          <w:i/>
          <w:w w:val="85"/>
        </w:rPr>
        <w:t>r</w:t>
      </w:r>
      <w:r w:rsidRPr="00E15ED6">
        <w:rPr>
          <w:rFonts w:asciiTheme="majorHAnsi" w:hAnsiTheme="majorHAnsi"/>
          <w:i/>
          <w:spacing w:val="5"/>
        </w:rPr>
        <w:t xml:space="preserve"> </w:t>
      </w:r>
      <w:r w:rsidRPr="00E15ED6">
        <w:rPr>
          <w:rFonts w:asciiTheme="majorHAnsi" w:hAnsiTheme="majorHAnsi"/>
          <w:i/>
          <w:w w:val="106"/>
        </w:rPr>
        <w:t>v</w:t>
      </w:r>
      <w:r w:rsidRPr="00E15ED6">
        <w:rPr>
          <w:rFonts w:asciiTheme="majorHAnsi" w:hAnsiTheme="majorHAnsi"/>
          <w:i/>
          <w:spacing w:val="-2"/>
          <w:w w:val="106"/>
        </w:rPr>
        <w:t>a</w:t>
      </w:r>
      <w:r w:rsidRPr="00E15ED6">
        <w:rPr>
          <w:rFonts w:asciiTheme="majorHAnsi" w:hAnsiTheme="majorHAnsi"/>
          <w:i/>
          <w:spacing w:val="1"/>
          <w:w w:val="80"/>
        </w:rPr>
        <w:t>l</w:t>
      </w:r>
      <w:r w:rsidRPr="00E15ED6">
        <w:rPr>
          <w:rFonts w:asciiTheme="majorHAnsi" w:hAnsiTheme="majorHAnsi"/>
          <w:i/>
          <w:spacing w:val="-2"/>
          <w:w w:val="111"/>
        </w:rPr>
        <w:t>u</w:t>
      </w:r>
      <w:r w:rsidRPr="00E15ED6">
        <w:rPr>
          <w:rFonts w:asciiTheme="majorHAnsi" w:hAnsiTheme="majorHAnsi"/>
          <w:i/>
          <w:spacing w:val="-1"/>
          <w:w w:val="121"/>
        </w:rPr>
        <w:t>e</w:t>
      </w:r>
      <w:r w:rsidRPr="00E15ED6">
        <w:rPr>
          <w:rFonts w:asciiTheme="majorHAnsi" w:hAnsiTheme="majorHAnsi"/>
          <w:i/>
          <w:w w:val="111"/>
        </w:rPr>
        <w:t>,</w:t>
      </w:r>
      <w:r w:rsidRPr="00E15ED6">
        <w:rPr>
          <w:rFonts w:asciiTheme="majorHAnsi" w:hAnsiTheme="majorHAnsi"/>
          <w:i/>
          <w:spacing w:val="6"/>
        </w:rPr>
        <w:t xml:space="preserve"> </w:t>
      </w:r>
      <w:r w:rsidRPr="00E15ED6">
        <w:rPr>
          <w:rFonts w:asciiTheme="majorHAnsi" w:hAnsiTheme="majorHAnsi"/>
          <w:i/>
        </w:rPr>
        <w:t>voic</w:t>
      </w:r>
      <w:r w:rsidRPr="00E15ED6">
        <w:rPr>
          <w:rFonts w:asciiTheme="majorHAnsi" w:hAnsiTheme="majorHAnsi"/>
          <w:i/>
          <w:spacing w:val="-1"/>
        </w:rPr>
        <w:t>e</w:t>
      </w:r>
      <w:r w:rsidRPr="00E15ED6">
        <w:rPr>
          <w:rFonts w:asciiTheme="majorHAnsi" w:hAnsiTheme="majorHAnsi"/>
          <w:i/>
        </w:rPr>
        <w:t xml:space="preserve">, </w:t>
      </w:r>
      <w:r w:rsidRPr="00E15ED6">
        <w:rPr>
          <w:rFonts w:asciiTheme="majorHAnsi" w:hAnsiTheme="majorHAnsi"/>
          <w:i/>
          <w:spacing w:val="8"/>
        </w:rPr>
        <w:t xml:space="preserve"> </w:t>
      </w:r>
      <w:r w:rsidRPr="00E15ED6">
        <w:rPr>
          <w:rFonts w:asciiTheme="majorHAnsi" w:hAnsiTheme="majorHAnsi"/>
          <w:i/>
          <w:spacing w:val="-1"/>
          <w:w w:val="114"/>
        </w:rPr>
        <w:t>b</w:t>
      </w:r>
      <w:r w:rsidRPr="00E15ED6">
        <w:rPr>
          <w:rFonts w:asciiTheme="majorHAnsi" w:hAnsiTheme="majorHAnsi"/>
          <w:i/>
          <w:w w:val="114"/>
        </w:rPr>
        <w:t>o</w:t>
      </w:r>
      <w:r w:rsidRPr="00E15ED6">
        <w:rPr>
          <w:rFonts w:asciiTheme="majorHAnsi" w:hAnsiTheme="majorHAnsi"/>
          <w:i/>
          <w:spacing w:val="-1"/>
          <w:w w:val="114"/>
        </w:rPr>
        <w:t>d</w:t>
      </w:r>
      <w:r w:rsidRPr="00E15ED6">
        <w:rPr>
          <w:rFonts w:asciiTheme="majorHAnsi" w:hAnsiTheme="majorHAnsi"/>
          <w:i/>
          <w:w w:val="114"/>
        </w:rPr>
        <w:t xml:space="preserve">y, </w:t>
      </w:r>
      <w:r w:rsidRPr="00E15ED6">
        <w:rPr>
          <w:rFonts w:asciiTheme="majorHAnsi" w:hAnsiTheme="majorHAnsi"/>
          <w:i/>
          <w:w w:val="83"/>
        </w:rPr>
        <w:t>r</w:t>
      </w:r>
      <w:r w:rsidRPr="00E15ED6">
        <w:rPr>
          <w:rFonts w:asciiTheme="majorHAnsi" w:hAnsiTheme="majorHAnsi"/>
          <w:i/>
          <w:spacing w:val="1"/>
          <w:w w:val="83"/>
        </w:rPr>
        <w:t>i</w:t>
      </w:r>
      <w:r w:rsidRPr="00E15ED6">
        <w:rPr>
          <w:rFonts w:asciiTheme="majorHAnsi" w:hAnsiTheme="majorHAnsi"/>
          <w:i/>
          <w:w w:val="113"/>
        </w:rPr>
        <w:t>gh</w:t>
      </w:r>
      <w:r w:rsidRPr="00E15ED6">
        <w:rPr>
          <w:rFonts w:asciiTheme="majorHAnsi" w:hAnsiTheme="majorHAnsi"/>
          <w:i/>
          <w:spacing w:val="1"/>
          <w:w w:val="113"/>
        </w:rPr>
        <w:t>t</w:t>
      </w:r>
      <w:r w:rsidRPr="00E15ED6">
        <w:rPr>
          <w:rFonts w:asciiTheme="majorHAnsi" w:hAnsiTheme="majorHAnsi"/>
          <w:i/>
          <w:w w:val="123"/>
        </w:rPr>
        <w:t>s</w:t>
      </w:r>
      <w:r w:rsidRPr="00E15ED6">
        <w:rPr>
          <w:rFonts w:asciiTheme="majorHAnsi" w:hAnsiTheme="majorHAnsi"/>
          <w:i/>
          <w:spacing w:val="5"/>
        </w:rPr>
        <w:t xml:space="preserve"> </w:t>
      </w:r>
      <w:r w:rsidRPr="00E15ED6">
        <w:rPr>
          <w:rFonts w:asciiTheme="majorHAnsi" w:hAnsiTheme="majorHAnsi"/>
          <w:i/>
        </w:rPr>
        <w:t>a</w:t>
      </w:r>
      <w:r w:rsidRPr="00E15ED6">
        <w:rPr>
          <w:rFonts w:asciiTheme="majorHAnsi" w:hAnsiTheme="majorHAnsi"/>
          <w:i/>
          <w:spacing w:val="1"/>
        </w:rPr>
        <w:t>n</w:t>
      </w:r>
      <w:r w:rsidRPr="00E15ED6">
        <w:rPr>
          <w:rFonts w:asciiTheme="majorHAnsi" w:hAnsiTheme="majorHAnsi"/>
          <w:i/>
        </w:rPr>
        <w:t>d</w:t>
      </w:r>
      <w:r w:rsidRPr="00E15ED6">
        <w:rPr>
          <w:rFonts w:asciiTheme="majorHAnsi" w:hAnsiTheme="majorHAnsi"/>
          <w:i/>
          <w:spacing w:val="33"/>
        </w:rPr>
        <w:t xml:space="preserve"> </w:t>
      </w:r>
      <w:r w:rsidRPr="00E15ED6">
        <w:rPr>
          <w:rFonts w:asciiTheme="majorHAnsi" w:hAnsiTheme="majorHAnsi"/>
          <w:i/>
          <w:spacing w:val="-1"/>
        </w:rPr>
        <w:t>p</w:t>
      </w:r>
      <w:r w:rsidRPr="00E15ED6">
        <w:rPr>
          <w:rFonts w:asciiTheme="majorHAnsi" w:hAnsiTheme="majorHAnsi"/>
          <w:i/>
        </w:rPr>
        <w:t>a</w:t>
      </w:r>
      <w:r w:rsidRPr="00E15ED6">
        <w:rPr>
          <w:rFonts w:asciiTheme="majorHAnsi" w:hAnsiTheme="majorHAnsi"/>
          <w:i/>
          <w:spacing w:val="1"/>
        </w:rPr>
        <w:t>t</w:t>
      </w:r>
      <w:r w:rsidRPr="00E15ED6">
        <w:rPr>
          <w:rFonts w:asciiTheme="majorHAnsi" w:hAnsiTheme="majorHAnsi"/>
          <w:i/>
          <w:spacing w:val="-2"/>
        </w:rPr>
        <w:t>h</w:t>
      </w:r>
      <w:r w:rsidRPr="00E15ED6">
        <w:rPr>
          <w:rFonts w:asciiTheme="majorHAnsi" w:hAnsiTheme="majorHAnsi"/>
          <w:i/>
        </w:rPr>
        <w:t xml:space="preserve">.  </w:t>
      </w:r>
      <w:r w:rsidRPr="00E15ED6">
        <w:rPr>
          <w:rFonts w:asciiTheme="majorHAnsi" w:hAnsiTheme="majorHAnsi"/>
          <w:i/>
          <w:spacing w:val="7"/>
        </w:rPr>
        <w:t xml:space="preserve"> </w:t>
      </w:r>
      <w:r w:rsidRPr="00E15ED6">
        <w:rPr>
          <w:rFonts w:asciiTheme="majorHAnsi" w:hAnsiTheme="majorHAnsi"/>
          <w:i/>
        </w:rPr>
        <w:t>O</w:t>
      </w:r>
      <w:r w:rsidRPr="00E15ED6">
        <w:rPr>
          <w:rFonts w:asciiTheme="majorHAnsi" w:hAnsiTheme="majorHAnsi"/>
          <w:i/>
          <w:spacing w:val="1"/>
        </w:rPr>
        <w:t>u</w:t>
      </w:r>
      <w:r w:rsidRPr="00E15ED6">
        <w:rPr>
          <w:rFonts w:asciiTheme="majorHAnsi" w:hAnsiTheme="majorHAnsi"/>
          <w:i/>
        </w:rPr>
        <w:t>r</w:t>
      </w:r>
      <w:r w:rsidRPr="00E15ED6">
        <w:rPr>
          <w:rFonts w:asciiTheme="majorHAnsi" w:hAnsiTheme="majorHAnsi"/>
          <w:i/>
          <w:spacing w:val="11"/>
        </w:rPr>
        <w:t xml:space="preserve"> </w:t>
      </w:r>
      <w:r w:rsidRPr="00E15ED6">
        <w:rPr>
          <w:rFonts w:asciiTheme="majorHAnsi" w:hAnsiTheme="majorHAnsi"/>
          <w:i/>
          <w:spacing w:val="-1"/>
          <w:w w:val="118"/>
        </w:rPr>
        <w:t>p</w:t>
      </w:r>
      <w:r w:rsidRPr="00E15ED6">
        <w:rPr>
          <w:rFonts w:asciiTheme="majorHAnsi" w:hAnsiTheme="majorHAnsi"/>
          <w:i/>
          <w:w w:val="108"/>
        </w:rPr>
        <w:t>rogramm</w:t>
      </w:r>
      <w:r w:rsidRPr="00E15ED6">
        <w:rPr>
          <w:rFonts w:asciiTheme="majorHAnsi" w:hAnsiTheme="majorHAnsi"/>
          <w:i/>
          <w:spacing w:val="1"/>
          <w:w w:val="80"/>
        </w:rPr>
        <w:t>i</w:t>
      </w:r>
      <w:r w:rsidRPr="00E15ED6">
        <w:rPr>
          <w:rFonts w:asciiTheme="majorHAnsi" w:hAnsiTheme="majorHAnsi"/>
          <w:i/>
          <w:spacing w:val="1"/>
          <w:w w:val="111"/>
        </w:rPr>
        <w:t>n</w:t>
      </w:r>
      <w:r w:rsidRPr="00E15ED6">
        <w:rPr>
          <w:rFonts w:asciiTheme="majorHAnsi" w:hAnsiTheme="majorHAnsi"/>
          <w:i/>
          <w:w w:val="114"/>
        </w:rPr>
        <w:t>g</w:t>
      </w:r>
      <w:r w:rsidRPr="00E15ED6">
        <w:rPr>
          <w:rFonts w:asciiTheme="majorHAnsi" w:hAnsiTheme="majorHAnsi"/>
          <w:i/>
          <w:spacing w:val="3"/>
        </w:rPr>
        <w:t xml:space="preserve"> </w:t>
      </w:r>
      <w:r w:rsidRPr="00E15ED6">
        <w:rPr>
          <w:rFonts w:asciiTheme="majorHAnsi" w:hAnsiTheme="majorHAnsi"/>
          <w:i/>
          <w:spacing w:val="1"/>
          <w:w w:val="80"/>
        </w:rPr>
        <w:t>i</w:t>
      </w:r>
      <w:r w:rsidRPr="00E15ED6">
        <w:rPr>
          <w:rFonts w:asciiTheme="majorHAnsi" w:hAnsiTheme="majorHAnsi"/>
          <w:i/>
          <w:w w:val="123"/>
        </w:rPr>
        <w:t>s</w:t>
      </w:r>
      <w:r w:rsidRPr="00E15ED6">
        <w:rPr>
          <w:rFonts w:asciiTheme="majorHAnsi" w:hAnsiTheme="majorHAnsi"/>
          <w:i/>
          <w:spacing w:val="5"/>
        </w:rPr>
        <w:t xml:space="preserve"> </w:t>
      </w:r>
      <w:r w:rsidRPr="00E15ED6">
        <w:rPr>
          <w:rFonts w:asciiTheme="majorHAnsi" w:hAnsiTheme="majorHAnsi"/>
          <w:i/>
          <w:spacing w:val="-1"/>
          <w:w w:val="80"/>
        </w:rPr>
        <w:t>i</w:t>
      </w:r>
      <w:r w:rsidRPr="00E15ED6">
        <w:rPr>
          <w:rFonts w:asciiTheme="majorHAnsi" w:hAnsiTheme="majorHAnsi"/>
          <w:i/>
          <w:w w:val="111"/>
        </w:rPr>
        <w:t>n</w:t>
      </w:r>
      <w:r w:rsidRPr="00E15ED6">
        <w:rPr>
          <w:rFonts w:asciiTheme="majorHAnsi" w:hAnsiTheme="majorHAnsi"/>
          <w:i/>
          <w:spacing w:val="6"/>
        </w:rPr>
        <w:t xml:space="preserve"> </w:t>
      </w:r>
      <w:r w:rsidRPr="00E15ED6">
        <w:rPr>
          <w:rFonts w:asciiTheme="majorHAnsi" w:hAnsiTheme="majorHAnsi"/>
          <w:i/>
          <w:spacing w:val="1"/>
        </w:rPr>
        <w:t>th</w:t>
      </w:r>
      <w:r w:rsidRPr="00E15ED6">
        <w:rPr>
          <w:rFonts w:asciiTheme="majorHAnsi" w:hAnsiTheme="majorHAnsi"/>
          <w:i/>
        </w:rPr>
        <w:t>e</w:t>
      </w:r>
      <w:r w:rsidRPr="00E15ED6">
        <w:rPr>
          <w:rFonts w:asciiTheme="majorHAnsi" w:hAnsiTheme="majorHAnsi"/>
          <w:i/>
          <w:spacing w:val="37"/>
        </w:rPr>
        <w:t xml:space="preserve"> </w:t>
      </w:r>
      <w:r w:rsidRPr="00E15ED6">
        <w:rPr>
          <w:rFonts w:asciiTheme="majorHAnsi" w:hAnsiTheme="majorHAnsi"/>
          <w:i/>
          <w:spacing w:val="-2"/>
          <w:w w:val="114"/>
        </w:rPr>
        <w:t>s</w:t>
      </w:r>
      <w:r w:rsidRPr="00E15ED6">
        <w:rPr>
          <w:rFonts w:asciiTheme="majorHAnsi" w:hAnsiTheme="majorHAnsi"/>
          <w:i/>
          <w:spacing w:val="1"/>
          <w:w w:val="114"/>
        </w:rPr>
        <w:t>h</w:t>
      </w:r>
      <w:r w:rsidRPr="00E15ED6">
        <w:rPr>
          <w:rFonts w:asciiTheme="majorHAnsi" w:hAnsiTheme="majorHAnsi"/>
          <w:i/>
          <w:w w:val="114"/>
        </w:rPr>
        <w:t>a</w:t>
      </w:r>
      <w:r w:rsidRPr="00E15ED6">
        <w:rPr>
          <w:rFonts w:asciiTheme="majorHAnsi" w:hAnsiTheme="majorHAnsi"/>
          <w:i/>
          <w:spacing w:val="-1"/>
          <w:w w:val="114"/>
        </w:rPr>
        <w:t>p</w:t>
      </w:r>
      <w:r w:rsidRPr="00E15ED6">
        <w:rPr>
          <w:rFonts w:asciiTheme="majorHAnsi" w:hAnsiTheme="majorHAnsi"/>
          <w:i/>
          <w:w w:val="114"/>
        </w:rPr>
        <w:t>e</w:t>
      </w:r>
      <w:r w:rsidRPr="00E15ED6">
        <w:rPr>
          <w:rFonts w:asciiTheme="majorHAnsi" w:hAnsiTheme="majorHAnsi"/>
          <w:i/>
          <w:spacing w:val="2"/>
          <w:w w:val="114"/>
        </w:rPr>
        <w:t xml:space="preserve"> </w:t>
      </w:r>
      <w:r w:rsidRPr="00E15ED6">
        <w:rPr>
          <w:rFonts w:asciiTheme="majorHAnsi" w:hAnsiTheme="majorHAnsi"/>
          <w:i/>
        </w:rPr>
        <w:t>of</w:t>
      </w:r>
      <w:r w:rsidRPr="00E15ED6">
        <w:rPr>
          <w:rFonts w:asciiTheme="majorHAnsi" w:hAnsiTheme="majorHAnsi"/>
          <w:i/>
          <w:spacing w:val="20"/>
        </w:rPr>
        <w:t xml:space="preserve"> </w:t>
      </w:r>
      <w:r w:rsidRPr="00E15ED6">
        <w:rPr>
          <w:rFonts w:asciiTheme="majorHAnsi" w:hAnsiTheme="majorHAnsi"/>
          <w:i/>
          <w:w w:val="110"/>
        </w:rPr>
        <w:t>we</w:t>
      </w:r>
      <w:r w:rsidRPr="00E15ED6">
        <w:rPr>
          <w:rFonts w:asciiTheme="majorHAnsi" w:hAnsiTheme="majorHAnsi"/>
          <w:i/>
          <w:spacing w:val="-1"/>
          <w:w w:val="110"/>
        </w:rPr>
        <w:t>e</w:t>
      </w:r>
      <w:r w:rsidRPr="00E15ED6">
        <w:rPr>
          <w:rFonts w:asciiTheme="majorHAnsi" w:hAnsiTheme="majorHAnsi"/>
          <w:i/>
          <w:w w:val="110"/>
        </w:rPr>
        <w:t>k</w:t>
      </w:r>
      <w:r w:rsidRPr="00E15ED6">
        <w:rPr>
          <w:rFonts w:asciiTheme="majorHAnsi" w:hAnsiTheme="majorHAnsi"/>
          <w:i/>
          <w:spacing w:val="1"/>
          <w:w w:val="110"/>
        </w:rPr>
        <w:t>l</w:t>
      </w:r>
      <w:r w:rsidRPr="00E15ED6">
        <w:rPr>
          <w:rFonts w:asciiTheme="majorHAnsi" w:hAnsiTheme="majorHAnsi"/>
          <w:i/>
          <w:w w:val="110"/>
        </w:rPr>
        <w:t>y,</w:t>
      </w:r>
      <w:r w:rsidRPr="00E15ED6">
        <w:rPr>
          <w:rFonts w:asciiTheme="majorHAnsi" w:hAnsiTheme="majorHAnsi"/>
          <w:i/>
          <w:spacing w:val="5"/>
          <w:w w:val="110"/>
        </w:rPr>
        <w:t xml:space="preserve"> </w:t>
      </w:r>
      <w:r w:rsidRPr="00E15ED6">
        <w:rPr>
          <w:rFonts w:asciiTheme="majorHAnsi" w:hAnsiTheme="majorHAnsi"/>
          <w:i/>
          <w:w w:val="110"/>
        </w:rPr>
        <w:t>fa</w:t>
      </w:r>
      <w:r w:rsidRPr="00E15ED6">
        <w:rPr>
          <w:rFonts w:asciiTheme="majorHAnsi" w:hAnsiTheme="majorHAnsi"/>
          <w:i/>
          <w:spacing w:val="-1"/>
          <w:w w:val="110"/>
        </w:rPr>
        <w:t>c</w:t>
      </w:r>
      <w:r w:rsidRPr="00E15ED6">
        <w:rPr>
          <w:rFonts w:asciiTheme="majorHAnsi" w:hAnsiTheme="majorHAnsi"/>
          <w:i/>
          <w:spacing w:val="1"/>
          <w:w w:val="80"/>
        </w:rPr>
        <w:t>ili</w:t>
      </w:r>
      <w:r w:rsidRPr="00E15ED6">
        <w:rPr>
          <w:rFonts w:asciiTheme="majorHAnsi" w:hAnsiTheme="majorHAnsi"/>
          <w:i/>
          <w:spacing w:val="1"/>
          <w:w w:val="113"/>
        </w:rPr>
        <w:t>t</w:t>
      </w:r>
      <w:r w:rsidRPr="00E15ED6">
        <w:rPr>
          <w:rFonts w:asciiTheme="majorHAnsi" w:hAnsiTheme="majorHAnsi"/>
          <w:i/>
          <w:w w:val="107"/>
        </w:rPr>
        <w:t>a</w:t>
      </w:r>
      <w:r w:rsidRPr="00E15ED6">
        <w:rPr>
          <w:rFonts w:asciiTheme="majorHAnsi" w:hAnsiTheme="majorHAnsi"/>
          <w:i/>
          <w:spacing w:val="1"/>
          <w:w w:val="107"/>
        </w:rPr>
        <w:t>t</w:t>
      </w:r>
      <w:r w:rsidRPr="00E15ED6">
        <w:rPr>
          <w:rFonts w:asciiTheme="majorHAnsi" w:hAnsiTheme="majorHAnsi"/>
          <w:i/>
          <w:spacing w:val="-1"/>
          <w:w w:val="121"/>
        </w:rPr>
        <w:t>e</w:t>
      </w:r>
      <w:r w:rsidRPr="00E15ED6">
        <w:rPr>
          <w:rFonts w:asciiTheme="majorHAnsi" w:hAnsiTheme="majorHAnsi"/>
          <w:i/>
          <w:w w:val="118"/>
        </w:rPr>
        <w:t xml:space="preserve">d </w:t>
      </w:r>
      <w:r w:rsidRPr="00E15ED6">
        <w:rPr>
          <w:rFonts w:asciiTheme="majorHAnsi" w:hAnsiTheme="majorHAnsi"/>
          <w:i/>
          <w:w w:val="112"/>
        </w:rPr>
        <w:t>worksho</w:t>
      </w:r>
      <w:r w:rsidRPr="00E15ED6">
        <w:rPr>
          <w:rFonts w:asciiTheme="majorHAnsi" w:hAnsiTheme="majorHAnsi"/>
          <w:i/>
          <w:spacing w:val="-1"/>
          <w:w w:val="112"/>
        </w:rPr>
        <w:t>p</w:t>
      </w:r>
      <w:r w:rsidRPr="00E15ED6">
        <w:rPr>
          <w:rFonts w:asciiTheme="majorHAnsi" w:hAnsiTheme="majorHAnsi"/>
          <w:i/>
          <w:w w:val="112"/>
        </w:rPr>
        <w:t>s.</w:t>
      </w:r>
    </w:p>
    <w:p w14:paraId="262AB4D7" w14:textId="77777777" w:rsidR="00B66E9C" w:rsidRPr="00E15ED6" w:rsidRDefault="00B66E9C">
      <w:pPr>
        <w:spacing w:before="1" w:line="260" w:lineRule="exact"/>
        <w:rPr>
          <w:rFonts w:asciiTheme="majorHAnsi" w:hAnsiTheme="majorHAnsi"/>
          <w:sz w:val="28"/>
          <w:szCs w:val="28"/>
        </w:rPr>
      </w:pPr>
    </w:p>
    <w:p w14:paraId="4F6865C2" w14:textId="77777777" w:rsidR="00B66E9C" w:rsidRPr="00E15ED6" w:rsidRDefault="00E15ED6">
      <w:pPr>
        <w:spacing w:line="302" w:lineRule="auto"/>
        <w:ind w:left="100" w:right="167"/>
        <w:rPr>
          <w:rFonts w:asciiTheme="majorHAnsi" w:hAnsiTheme="majorHAnsi"/>
        </w:rPr>
      </w:pPr>
      <w:r w:rsidRPr="00E15ED6">
        <w:rPr>
          <w:rFonts w:asciiTheme="majorHAnsi" w:hAnsiTheme="majorHAnsi"/>
          <w:spacing w:val="-1"/>
        </w:rPr>
        <w:t>W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17"/>
        </w:rPr>
        <w:t xml:space="preserve"> </w:t>
      </w:r>
      <w:r w:rsidRPr="00E15ED6">
        <w:rPr>
          <w:rFonts w:asciiTheme="majorHAnsi" w:hAnsiTheme="majorHAnsi"/>
        </w:rPr>
        <w:t>are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spacing w:val="1"/>
          <w:w w:val="112"/>
        </w:rPr>
        <w:t>s</w:t>
      </w:r>
      <w:r w:rsidRPr="00E15ED6">
        <w:rPr>
          <w:rFonts w:asciiTheme="majorHAnsi" w:hAnsiTheme="majorHAnsi"/>
          <w:spacing w:val="-1"/>
          <w:w w:val="112"/>
        </w:rPr>
        <w:t>ee</w:t>
      </w:r>
      <w:r w:rsidRPr="00E15ED6">
        <w:rPr>
          <w:rFonts w:asciiTheme="majorHAnsi" w:hAnsiTheme="majorHAnsi"/>
          <w:w w:val="112"/>
        </w:rPr>
        <w:t>k</w:t>
      </w:r>
      <w:r w:rsidRPr="00E15ED6">
        <w:rPr>
          <w:rFonts w:asciiTheme="majorHAnsi" w:hAnsiTheme="majorHAnsi"/>
          <w:spacing w:val="1"/>
          <w:w w:val="112"/>
        </w:rPr>
        <w:t>in</w:t>
      </w:r>
      <w:r w:rsidRPr="00E15ED6">
        <w:rPr>
          <w:rFonts w:asciiTheme="majorHAnsi" w:hAnsiTheme="majorHAnsi"/>
          <w:w w:val="112"/>
        </w:rPr>
        <w:t>g</w:t>
      </w:r>
      <w:r w:rsidRPr="00E15ED6">
        <w:rPr>
          <w:rFonts w:asciiTheme="majorHAnsi" w:hAnsiTheme="majorHAnsi"/>
          <w:spacing w:val="2"/>
          <w:w w:val="112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</w:rPr>
        <w:t>Vo</w:t>
      </w:r>
      <w:r w:rsidRPr="00E15ED6">
        <w:rPr>
          <w:rFonts w:asciiTheme="majorHAnsi" w:hAnsiTheme="majorHAnsi"/>
          <w:spacing w:val="1"/>
        </w:rPr>
        <w:t>lunt</w:t>
      </w:r>
      <w:r w:rsidRPr="00E15ED6">
        <w:rPr>
          <w:rFonts w:asciiTheme="majorHAnsi" w:hAnsiTheme="majorHAnsi"/>
          <w:spacing w:val="-1"/>
        </w:rPr>
        <w:t>ee</w:t>
      </w:r>
      <w:r w:rsidRPr="00E15ED6">
        <w:rPr>
          <w:rFonts w:asciiTheme="majorHAnsi" w:hAnsiTheme="majorHAnsi"/>
        </w:rPr>
        <w:t xml:space="preserve">r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-1"/>
          <w:w w:val="113"/>
        </w:rPr>
        <w:t>P</w:t>
      </w:r>
      <w:r w:rsidRPr="00E15ED6">
        <w:rPr>
          <w:rFonts w:asciiTheme="majorHAnsi" w:hAnsiTheme="majorHAnsi"/>
          <w:spacing w:val="1"/>
          <w:w w:val="113"/>
        </w:rPr>
        <w:t>hot</w:t>
      </w:r>
      <w:r w:rsidRPr="00E15ED6">
        <w:rPr>
          <w:rFonts w:asciiTheme="majorHAnsi" w:hAnsiTheme="majorHAnsi"/>
          <w:w w:val="113"/>
        </w:rPr>
        <w:t>ogr</w:t>
      </w:r>
      <w:r w:rsidRPr="00E15ED6">
        <w:rPr>
          <w:rFonts w:asciiTheme="majorHAnsi" w:hAnsiTheme="majorHAnsi"/>
          <w:spacing w:val="-1"/>
          <w:w w:val="113"/>
        </w:rPr>
        <w:t>ap</w:t>
      </w:r>
      <w:r w:rsidRPr="00E15ED6">
        <w:rPr>
          <w:rFonts w:asciiTheme="majorHAnsi" w:hAnsiTheme="majorHAnsi"/>
          <w:spacing w:val="1"/>
          <w:w w:val="113"/>
        </w:rPr>
        <w:t>h</w:t>
      </w:r>
      <w:r w:rsidRPr="00E15ED6">
        <w:rPr>
          <w:rFonts w:asciiTheme="majorHAnsi" w:hAnsiTheme="majorHAnsi"/>
          <w:spacing w:val="-1"/>
          <w:w w:val="113"/>
        </w:rPr>
        <w:t>e</w:t>
      </w:r>
      <w:r w:rsidRPr="00E15ED6">
        <w:rPr>
          <w:rFonts w:asciiTheme="majorHAnsi" w:hAnsiTheme="majorHAnsi"/>
          <w:w w:val="113"/>
        </w:rPr>
        <w:t>r,</w:t>
      </w:r>
      <w:r w:rsidRPr="00E15ED6">
        <w:rPr>
          <w:rFonts w:asciiTheme="majorHAnsi" w:hAnsiTheme="majorHAnsi"/>
          <w:spacing w:val="2"/>
          <w:w w:val="113"/>
        </w:rPr>
        <w:t xml:space="preserve"> </w:t>
      </w:r>
      <w:r w:rsidRPr="00E15ED6">
        <w:rPr>
          <w:rFonts w:asciiTheme="majorHAnsi" w:hAnsiTheme="majorHAnsi"/>
        </w:rPr>
        <w:t>w</w:t>
      </w:r>
      <w:r w:rsidRPr="00E15ED6">
        <w:rPr>
          <w:rFonts w:asciiTheme="majorHAnsi" w:hAnsiTheme="majorHAnsi"/>
          <w:spacing w:val="1"/>
        </w:rPr>
        <w:t>h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33"/>
        </w:rPr>
        <w:t xml:space="preserve"> </w:t>
      </w:r>
      <w:r w:rsidRPr="00E15ED6">
        <w:rPr>
          <w:rFonts w:asciiTheme="majorHAnsi" w:hAnsiTheme="majorHAnsi"/>
          <w:w w:val="91"/>
        </w:rPr>
        <w:t>w</w:t>
      </w:r>
      <w:r w:rsidRPr="00E15ED6">
        <w:rPr>
          <w:rFonts w:asciiTheme="majorHAnsi" w:hAnsiTheme="majorHAnsi"/>
          <w:spacing w:val="-2"/>
          <w:w w:val="91"/>
        </w:rPr>
        <w:t>i</w:t>
      </w:r>
      <w:r w:rsidRPr="00E15ED6">
        <w:rPr>
          <w:rFonts w:asciiTheme="majorHAnsi" w:hAnsiTheme="majorHAnsi"/>
          <w:spacing w:val="1"/>
          <w:w w:val="91"/>
        </w:rPr>
        <w:t>l</w:t>
      </w:r>
      <w:r w:rsidRPr="00E15ED6">
        <w:rPr>
          <w:rFonts w:asciiTheme="majorHAnsi" w:hAnsiTheme="majorHAnsi"/>
          <w:w w:val="91"/>
        </w:rPr>
        <w:t>l</w:t>
      </w:r>
      <w:r w:rsidRPr="00E15ED6">
        <w:rPr>
          <w:rFonts w:asciiTheme="majorHAnsi" w:hAnsiTheme="majorHAnsi"/>
          <w:spacing w:val="8"/>
          <w:w w:val="91"/>
        </w:rPr>
        <w:t xml:space="preserve"> </w:t>
      </w:r>
      <w:r w:rsidRPr="00E15ED6">
        <w:rPr>
          <w:rFonts w:asciiTheme="majorHAnsi" w:hAnsiTheme="majorHAnsi"/>
          <w:spacing w:val="1"/>
          <w:w w:val="91"/>
        </w:rPr>
        <w:t>v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P</w:t>
      </w:r>
      <w:r w:rsidRPr="00E15ED6">
        <w:rPr>
          <w:rFonts w:asciiTheme="majorHAnsi" w:hAnsiTheme="majorHAnsi"/>
          <w:w w:val="108"/>
        </w:rPr>
        <w:t>r</w:t>
      </w:r>
      <w:r w:rsidRPr="00E15ED6">
        <w:rPr>
          <w:rFonts w:asciiTheme="majorHAnsi" w:hAnsiTheme="majorHAnsi"/>
          <w:spacing w:val="-3"/>
          <w:w w:val="108"/>
        </w:rPr>
        <w:t>o</w:t>
      </w:r>
      <w:r w:rsidRPr="00E15ED6">
        <w:rPr>
          <w:rFonts w:asciiTheme="majorHAnsi" w:hAnsiTheme="majorHAnsi"/>
          <w:spacing w:val="1"/>
          <w:w w:val="80"/>
        </w:rPr>
        <w:t>j</w:t>
      </w:r>
      <w:r w:rsidRPr="00E15ED6">
        <w:rPr>
          <w:rFonts w:asciiTheme="majorHAnsi" w:hAnsiTheme="majorHAnsi"/>
          <w:spacing w:val="-1"/>
          <w:w w:val="121"/>
        </w:rPr>
        <w:t>ec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S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 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w w:val="114"/>
        </w:rPr>
        <w:t>M</w:t>
      </w:r>
      <w:r w:rsidRPr="00E15ED6">
        <w:rPr>
          <w:rFonts w:asciiTheme="majorHAnsi" w:hAnsiTheme="majorHAnsi"/>
          <w:spacing w:val="-1"/>
          <w:w w:val="114"/>
        </w:rPr>
        <w:t>a</w:t>
      </w:r>
      <w:r w:rsidRPr="00E15ED6">
        <w:rPr>
          <w:rFonts w:asciiTheme="majorHAnsi" w:hAnsiTheme="majorHAnsi"/>
          <w:spacing w:val="1"/>
          <w:w w:val="114"/>
        </w:rPr>
        <w:t>n</w:t>
      </w:r>
      <w:r w:rsidRPr="00E15ED6">
        <w:rPr>
          <w:rFonts w:asciiTheme="majorHAnsi" w:hAnsiTheme="majorHAnsi"/>
          <w:spacing w:val="-1"/>
          <w:w w:val="114"/>
        </w:rPr>
        <w:t>a</w:t>
      </w:r>
      <w:r w:rsidRPr="00E15ED6">
        <w:rPr>
          <w:rFonts w:asciiTheme="majorHAnsi" w:hAnsiTheme="majorHAnsi"/>
          <w:w w:val="114"/>
        </w:rPr>
        <w:t>g</w:t>
      </w:r>
      <w:r w:rsidRPr="00E15ED6">
        <w:rPr>
          <w:rFonts w:asciiTheme="majorHAnsi" w:hAnsiTheme="majorHAnsi"/>
          <w:spacing w:val="-1"/>
          <w:w w:val="114"/>
        </w:rPr>
        <w:t>e</w:t>
      </w:r>
      <w:r w:rsidRPr="00E15ED6">
        <w:rPr>
          <w:rFonts w:asciiTheme="majorHAnsi" w:hAnsiTheme="majorHAnsi"/>
          <w:w w:val="114"/>
        </w:rPr>
        <w:t>m</w:t>
      </w:r>
      <w:r w:rsidRPr="00E15ED6">
        <w:rPr>
          <w:rFonts w:asciiTheme="majorHAnsi" w:hAnsiTheme="majorHAnsi"/>
          <w:spacing w:val="-1"/>
          <w:w w:val="114"/>
        </w:rPr>
        <w:t>e</w:t>
      </w:r>
      <w:r w:rsidRPr="00E15ED6">
        <w:rPr>
          <w:rFonts w:asciiTheme="majorHAnsi" w:hAnsiTheme="majorHAnsi"/>
          <w:spacing w:val="1"/>
          <w:w w:val="114"/>
        </w:rPr>
        <w:t>n</w:t>
      </w:r>
      <w:r w:rsidRPr="00E15ED6">
        <w:rPr>
          <w:rFonts w:asciiTheme="majorHAnsi" w:hAnsiTheme="majorHAnsi"/>
          <w:w w:val="114"/>
        </w:rPr>
        <w:t>t</w:t>
      </w:r>
      <w:r w:rsidRPr="00E15ED6">
        <w:rPr>
          <w:rFonts w:asciiTheme="majorHAnsi" w:hAnsiTheme="majorHAnsi"/>
          <w:spacing w:val="-19"/>
          <w:w w:val="114"/>
        </w:rPr>
        <w:t xml:space="preserve"> </w:t>
      </w:r>
      <w:r w:rsidRPr="00E15ED6">
        <w:rPr>
          <w:rFonts w:asciiTheme="majorHAnsi" w:hAnsiTheme="majorHAnsi"/>
          <w:w w:val="114"/>
        </w:rPr>
        <w:t>o</w:t>
      </w:r>
      <w:r w:rsidRPr="00E15ED6">
        <w:rPr>
          <w:rFonts w:asciiTheme="majorHAnsi" w:hAnsiTheme="majorHAnsi"/>
          <w:spacing w:val="1"/>
          <w:w w:val="114"/>
        </w:rPr>
        <w:t>n</w:t>
      </w:r>
      <w:r w:rsidRPr="00E15ED6">
        <w:rPr>
          <w:rFonts w:asciiTheme="majorHAnsi" w:hAnsiTheme="majorHAnsi"/>
          <w:spacing w:val="-1"/>
          <w:w w:val="114"/>
        </w:rPr>
        <w:t>c</w:t>
      </w:r>
      <w:r w:rsidRPr="00E15ED6">
        <w:rPr>
          <w:rFonts w:asciiTheme="majorHAnsi" w:hAnsiTheme="majorHAnsi"/>
          <w:w w:val="114"/>
        </w:rPr>
        <w:t>e</w:t>
      </w:r>
      <w:r w:rsidRPr="00E15ED6">
        <w:rPr>
          <w:rFonts w:asciiTheme="majorHAnsi" w:hAnsiTheme="majorHAnsi"/>
          <w:spacing w:val="7"/>
          <w:w w:val="114"/>
        </w:rPr>
        <w:t xml:space="preserve"> </w:t>
      </w:r>
      <w:r w:rsidRPr="00E15ED6">
        <w:rPr>
          <w:rFonts w:asciiTheme="majorHAnsi" w:hAnsiTheme="majorHAnsi"/>
        </w:rPr>
        <w:t>or</w:t>
      </w:r>
      <w:r w:rsidRPr="00E15ED6">
        <w:rPr>
          <w:rFonts w:asciiTheme="majorHAnsi" w:hAnsiTheme="majorHAnsi"/>
          <w:spacing w:val="18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w</w:t>
      </w:r>
      <w:r w:rsidRPr="00E15ED6">
        <w:rPr>
          <w:rFonts w:asciiTheme="majorHAnsi" w:hAnsiTheme="majorHAnsi"/>
          <w:spacing w:val="1"/>
        </w:rPr>
        <w:t>i</w:t>
      </w:r>
      <w:r w:rsidRPr="00E15ED6">
        <w:rPr>
          <w:rFonts w:asciiTheme="majorHAnsi" w:hAnsiTheme="majorHAnsi"/>
          <w:spacing w:val="-1"/>
        </w:rPr>
        <w:t>c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40"/>
        </w:rPr>
        <w:t xml:space="preserve"> </w:t>
      </w:r>
      <w:r w:rsidRPr="00E15ED6">
        <w:rPr>
          <w:rFonts w:asciiTheme="majorHAnsi" w:hAnsiTheme="majorHAnsi"/>
          <w:spacing w:val="-1"/>
        </w:rPr>
        <w:t>pe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38"/>
        </w:rPr>
        <w:t xml:space="preserve"> </w:t>
      </w:r>
      <w:r w:rsidRPr="00E15ED6">
        <w:rPr>
          <w:rFonts w:asciiTheme="majorHAnsi" w:hAnsiTheme="majorHAnsi"/>
          <w:w w:val="111"/>
        </w:rPr>
        <w:t>mo</w:t>
      </w:r>
      <w:r w:rsidRPr="00E15ED6">
        <w:rPr>
          <w:rFonts w:asciiTheme="majorHAnsi" w:hAnsiTheme="majorHAnsi"/>
          <w:spacing w:val="1"/>
          <w:w w:val="111"/>
        </w:rPr>
        <w:t>nth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-1"/>
          <w:w w:val="111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4"/>
        </w:rPr>
        <w:t xml:space="preserve">o </w:t>
      </w:r>
      <w:r w:rsidRPr="00E15ED6">
        <w:rPr>
          <w:rFonts w:asciiTheme="majorHAnsi" w:hAnsiTheme="majorHAnsi"/>
          <w:spacing w:val="1"/>
          <w:w w:val="115"/>
        </w:rPr>
        <w:t>sh</w:t>
      </w:r>
      <w:r w:rsidRPr="00E15ED6">
        <w:rPr>
          <w:rFonts w:asciiTheme="majorHAnsi" w:hAnsiTheme="majorHAnsi"/>
          <w:w w:val="115"/>
        </w:rPr>
        <w:t>oot</w:t>
      </w:r>
      <w:r w:rsidRPr="00E15ED6">
        <w:rPr>
          <w:rFonts w:asciiTheme="majorHAnsi" w:hAnsiTheme="majorHAnsi"/>
          <w:spacing w:val="2"/>
          <w:w w:val="115"/>
        </w:rPr>
        <w:t xml:space="preserve"> </w:t>
      </w:r>
      <w:r w:rsidRPr="00E15ED6">
        <w:rPr>
          <w:rFonts w:asciiTheme="majorHAnsi" w:hAnsiTheme="majorHAnsi"/>
          <w:spacing w:val="-1"/>
          <w:w w:val="115"/>
        </w:rPr>
        <w:t>p</w:t>
      </w:r>
      <w:r w:rsidRPr="00E15ED6">
        <w:rPr>
          <w:rFonts w:asciiTheme="majorHAnsi" w:hAnsiTheme="majorHAnsi"/>
          <w:spacing w:val="1"/>
          <w:w w:val="115"/>
        </w:rPr>
        <w:t>h</w:t>
      </w:r>
      <w:r w:rsidRPr="00E15ED6">
        <w:rPr>
          <w:rFonts w:asciiTheme="majorHAnsi" w:hAnsiTheme="majorHAnsi"/>
          <w:w w:val="115"/>
        </w:rPr>
        <w:t>o</w:t>
      </w:r>
      <w:r w:rsidRPr="00E15ED6">
        <w:rPr>
          <w:rFonts w:asciiTheme="majorHAnsi" w:hAnsiTheme="majorHAnsi"/>
          <w:spacing w:val="1"/>
          <w:w w:val="115"/>
        </w:rPr>
        <w:t>t</w:t>
      </w:r>
      <w:r w:rsidRPr="00E15ED6">
        <w:rPr>
          <w:rFonts w:asciiTheme="majorHAnsi" w:hAnsiTheme="majorHAnsi"/>
          <w:spacing w:val="-3"/>
          <w:w w:val="115"/>
        </w:rPr>
        <w:t>o</w:t>
      </w:r>
      <w:r w:rsidRPr="00E15ED6">
        <w:rPr>
          <w:rFonts w:asciiTheme="majorHAnsi" w:hAnsiTheme="majorHAnsi"/>
          <w:w w:val="115"/>
        </w:rPr>
        <w:t>s</w:t>
      </w:r>
      <w:r w:rsidRPr="00E15ED6">
        <w:rPr>
          <w:rFonts w:asciiTheme="majorHAnsi" w:hAnsiTheme="majorHAnsi"/>
          <w:spacing w:val="5"/>
          <w:w w:val="115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v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4"/>
        </w:rPr>
        <w:t>o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</w:rPr>
        <w:t>of</w:t>
      </w:r>
      <w:r w:rsidRPr="00E15ED6">
        <w:rPr>
          <w:rFonts w:asciiTheme="majorHAnsi" w:hAnsiTheme="majorHAnsi"/>
          <w:spacing w:val="11"/>
        </w:rPr>
        <w:t xml:space="preserve"> </w:t>
      </w:r>
      <w:r w:rsidRPr="00E15ED6">
        <w:rPr>
          <w:rFonts w:asciiTheme="majorHAnsi" w:hAnsiTheme="majorHAnsi"/>
        </w:rPr>
        <w:t xml:space="preserve">our </w:t>
      </w:r>
      <w:r w:rsidRPr="00E15ED6">
        <w:rPr>
          <w:rFonts w:asciiTheme="majorHAnsi" w:hAnsiTheme="majorHAnsi"/>
          <w:spacing w:val="31"/>
        </w:rPr>
        <w:t xml:space="preserve"> </w:t>
      </w:r>
      <w:r w:rsidRPr="00E15ED6">
        <w:rPr>
          <w:rFonts w:asciiTheme="majorHAnsi" w:hAnsiTheme="majorHAnsi"/>
          <w:spacing w:val="-1"/>
          <w:w w:val="109"/>
        </w:rPr>
        <w:t>p</w:t>
      </w:r>
      <w:r w:rsidRPr="00E15ED6">
        <w:rPr>
          <w:rFonts w:asciiTheme="majorHAnsi" w:hAnsiTheme="majorHAnsi"/>
          <w:w w:val="109"/>
        </w:rPr>
        <w:t>rogr</w:t>
      </w:r>
      <w:r w:rsidRPr="00E15ED6">
        <w:rPr>
          <w:rFonts w:asciiTheme="majorHAnsi" w:hAnsiTheme="majorHAnsi"/>
          <w:spacing w:val="-1"/>
          <w:w w:val="109"/>
        </w:rPr>
        <w:t>a</w:t>
      </w:r>
      <w:r w:rsidRPr="00E15ED6">
        <w:rPr>
          <w:rFonts w:asciiTheme="majorHAnsi" w:hAnsiTheme="majorHAnsi"/>
          <w:w w:val="109"/>
        </w:rPr>
        <w:t>mm</w:t>
      </w:r>
      <w:r w:rsidRPr="00E15ED6">
        <w:rPr>
          <w:rFonts w:asciiTheme="majorHAnsi" w:hAnsiTheme="majorHAnsi"/>
          <w:spacing w:val="1"/>
          <w:w w:val="109"/>
        </w:rPr>
        <w:t>in</w:t>
      </w:r>
      <w:r w:rsidRPr="00E15ED6">
        <w:rPr>
          <w:rFonts w:asciiTheme="majorHAnsi" w:hAnsiTheme="majorHAnsi"/>
          <w:w w:val="109"/>
        </w:rPr>
        <w:t>g,</w:t>
      </w:r>
      <w:r w:rsidRPr="00E15ED6">
        <w:rPr>
          <w:rFonts w:asciiTheme="majorHAnsi" w:hAnsiTheme="majorHAnsi"/>
          <w:spacing w:val="11"/>
          <w:w w:val="109"/>
        </w:rPr>
        <w:t xml:space="preserve"> </w:t>
      </w:r>
      <w:r w:rsidRPr="00E15ED6">
        <w:rPr>
          <w:rFonts w:asciiTheme="majorHAnsi" w:hAnsiTheme="majorHAnsi"/>
          <w:spacing w:val="1"/>
        </w:rPr>
        <w:t>th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t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-2"/>
          <w:w w:val="91"/>
        </w:rPr>
        <w:t>w</w:t>
      </w:r>
      <w:r w:rsidRPr="00E15ED6">
        <w:rPr>
          <w:rFonts w:asciiTheme="majorHAnsi" w:hAnsiTheme="majorHAnsi"/>
          <w:spacing w:val="1"/>
          <w:w w:val="91"/>
        </w:rPr>
        <w:t>i</w:t>
      </w:r>
      <w:r w:rsidRPr="00E15ED6">
        <w:rPr>
          <w:rFonts w:asciiTheme="majorHAnsi" w:hAnsiTheme="majorHAnsi"/>
          <w:spacing w:val="-2"/>
          <w:w w:val="91"/>
        </w:rPr>
        <w:t>l</w:t>
      </w:r>
      <w:r w:rsidRPr="00E15ED6">
        <w:rPr>
          <w:rFonts w:asciiTheme="majorHAnsi" w:hAnsiTheme="majorHAnsi"/>
          <w:w w:val="91"/>
        </w:rPr>
        <w:t>l</w:t>
      </w:r>
      <w:r w:rsidRPr="00E15ED6">
        <w:rPr>
          <w:rFonts w:asciiTheme="majorHAnsi" w:hAnsiTheme="majorHAnsi"/>
          <w:spacing w:val="10"/>
          <w:w w:val="91"/>
        </w:rPr>
        <w:t xml:space="preserve"> </w:t>
      </w:r>
      <w:r w:rsidRPr="00E15ED6">
        <w:rPr>
          <w:rFonts w:asciiTheme="majorHAnsi" w:hAnsiTheme="majorHAnsi"/>
          <w:spacing w:val="1"/>
        </w:rPr>
        <w:t>th</w:t>
      </w:r>
      <w:r w:rsidRPr="00E15ED6">
        <w:rPr>
          <w:rFonts w:asciiTheme="majorHAnsi" w:hAnsiTheme="majorHAnsi"/>
          <w:spacing w:val="-1"/>
        </w:rPr>
        <w:t>e</w:t>
      </w:r>
      <w:r w:rsidRPr="00E15ED6">
        <w:rPr>
          <w:rFonts w:asciiTheme="majorHAnsi" w:hAnsiTheme="majorHAnsi"/>
        </w:rPr>
        <w:t>n</w:t>
      </w:r>
      <w:r w:rsidRPr="00E15ED6">
        <w:rPr>
          <w:rFonts w:asciiTheme="majorHAnsi" w:hAnsiTheme="majorHAnsi"/>
          <w:spacing w:val="44"/>
        </w:rPr>
        <w:t xml:space="preserve"> </w:t>
      </w:r>
      <w:r w:rsidRPr="00E15ED6">
        <w:rPr>
          <w:rFonts w:asciiTheme="majorHAnsi" w:hAnsiTheme="majorHAnsi"/>
          <w:spacing w:val="-1"/>
        </w:rPr>
        <w:t>b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spacing w:val="1"/>
          <w:w w:val="118"/>
        </w:rPr>
        <w:t>us</w:t>
      </w:r>
      <w:r w:rsidRPr="00E15ED6">
        <w:rPr>
          <w:rFonts w:asciiTheme="majorHAnsi" w:hAnsiTheme="majorHAnsi"/>
          <w:spacing w:val="-1"/>
          <w:w w:val="118"/>
        </w:rPr>
        <w:t>e</w:t>
      </w:r>
      <w:r w:rsidRPr="00E15ED6">
        <w:rPr>
          <w:rFonts w:asciiTheme="majorHAnsi" w:hAnsiTheme="majorHAnsi"/>
          <w:w w:val="118"/>
        </w:rPr>
        <w:t>d</w:t>
      </w:r>
      <w:r w:rsidRPr="00E15ED6">
        <w:rPr>
          <w:rFonts w:asciiTheme="majorHAnsi" w:hAnsiTheme="majorHAnsi"/>
          <w:spacing w:val="-1"/>
          <w:w w:val="118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w w:val="117"/>
        </w:rPr>
        <w:t>cr</w:t>
      </w:r>
      <w:r w:rsidRPr="00E15ED6">
        <w:rPr>
          <w:rFonts w:asciiTheme="majorHAnsi" w:hAnsiTheme="majorHAnsi"/>
          <w:spacing w:val="-1"/>
          <w:w w:val="117"/>
        </w:rPr>
        <w:t>ea</w:t>
      </w:r>
      <w:r w:rsidRPr="00E15ED6">
        <w:rPr>
          <w:rFonts w:asciiTheme="majorHAnsi" w:hAnsiTheme="majorHAnsi"/>
          <w:spacing w:val="1"/>
          <w:w w:val="117"/>
        </w:rPr>
        <w:t>t</w:t>
      </w:r>
      <w:r w:rsidRPr="00E15ED6">
        <w:rPr>
          <w:rFonts w:asciiTheme="majorHAnsi" w:hAnsiTheme="majorHAnsi"/>
          <w:w w:val="117"/>
        </w:rPr>
        <w:t>e</w:t>
      </w:r>
      <w:r w:rsidRPr="00E15ED6">
        <w:rPr>
          <w:rFonts w:asciiTheme="majorHAnsi" w:hAnsiTheme="majorHAnsi"/>
          <w:spacing w:val="-3"/>
          <w:w w:val="117"/>
        </w:rPr>
        <w:t xml:space="preserve"> 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w w:val="117"/>
        </w:rPr>
        <w:t>o</w:t>
      </w:r>
      <w:r w:rsidRPr="00E15ED6">
        <w:rPr>
          <w:rFonts w:asciiTheme="majorHAnsi" w:hAnsiTheme="majorHAnsi"/>
          <w:spacing w:val="-1"/>
          <w:w w:val="117"/>
        </w:rPr>
        <w:t>c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15"/>
        </w:rPr>
        <w:t>me</w:t>
      </w:r>
      <w:r w:rsidRPr="00E15ED6">
        <w:rPr>
          <w:rFonts w:asciiTheme="majorHAnsi" w:hAnsiTheme="majorHAnsi"/>
          <w:spacing w:val="-1"/>
          <w:w w:val="115"/>
        </w:rPr>
        <w:t>d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21"/>
        </w:rPr>
        <w:t>a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w w:val="115"/>
        </w:rPr>
        <w:t>con</w:t>
      </w:r>
      <w:r w:rsidRPr="00E15ED6">
        <w:rPr>
          <w:rFonts w:asciiTheme="majorHAnsi" w:hAnsiTheme="majorHAnsi"/>
          <w:spacing w:val="1"/>
          <w:w w:val="115"/>
        </w:rPr>
        <w:t>t</w:t>
      </w:r>
      <w:r w:rsidRPr="00E15ED6">
        <w:rPr>
          <w:rFonts w:asciiTheme="majorHAnsi" w:hAnsiTheme="majorHAnsi"/>
          <w:spacing w:val="-1"/>
          <w:w w:val="115"/>
        </w:rPr>
        <w:t>e</w:t>
      </w:r>
      <w:r w:rsidRPr="00E15ED6">
        <w:rPr>
          <w:rFonts w:asciiTheme="majorHAnsi" w:hAnsiTheme="majorHAnsi"/>
          <w:spacing w:val="1"/>
          <w:w w:val="115"/>
        </w:rPr>
        <w:t>n</w:t>
      </w:r>
      <w:r w:rsidRPr="00E15ED6">
        <w:rPr>
          <w:rFonts w:asciiTheme="majorHAnsi" w:hAnsiTheme="majorHAnsi"/>
          <w:w w:val="115"/>
        </w:rPr>
        <w:t>t</w:t>
      </w:r>
      <w:r w:rsidRPr="00E15ED6">
        <w:rPr>
          <w:rFonts w:asciiTheme="majorHAnsi" w:hAnsiTheme="majorHAnsi"/>
          <w:spacing w:val="-1"/>
          <w:w w:val="115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103"/>
        </w:rPr>
        <w:t>ro</w:t>
      </w:r>
      <w:r w:rsidRPr="00E15ED6">
        <w:rPr>
          <w:rFonts w:asciiTheme="majorHAnsi" w:hAnsiTheme="majorHAnsi"/>
          <w:spacing w:val="-1"/>
          <w:w w:val="103"/>
        </w:rPr>
        <w:t>f</w:t>
      </w:r>
      <w:r w:rsidRPr="00E15ED6">
        <w:rPr>
          <w:rFonts w:asciiTheme="majorHAnsi" w:hAnsiTheme="majorHAnsi"/>
          <w:spacing w:val="1"/>
          <w:w w:val="80"/>
        </w:rPr>
        <w:t>il</w:t>
      </w:r>
      <w:r w:rsidRPr="00E15ED6">
        <w:rPr>
          <w:rFonts w:asciiTheme="majorHAnsi" w:hAnsiTheme="majorHAnsi"/>
          <w:w w:val="121"/>
        </w:rPr>
        <w:t xml:space="preserve">e </w:t>
      </w:r>
      <w:r w:rsidRPr="00E15ED6">
        <w:rPr>
          <w:rFonts w:asciiTheme="majorHAnsi" w:hAnsiTheme="majorHAnsi"/>
          <w:w w:val="113"/>
        </w:rPr>
        <w:t>m</w:t>
      </w:r>
      <w:r w:rsidRPr="00E15ED6">
        <w:rPr>
          <w:rFonts w:asciiTheme="majorHAnsi" w:hAnsiTheme="majorHAnsi"/>
          <w:spacing w:val="-1"/>
          <w:w w:val="113"/>
        </w:rPr>
        <w:t>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91"/>
        </w:rPr>
        <w:t>r</w:t>
      </w:r>
      <w:r w:rsidRPr="00E15ED6">
        <w:rPr>
          <w:rFonts w:asciiTheme="majorHAnsi" w:hAnsiTheme="majorHAnsi"/>
          <w:spacing w:val="1"/>
          <w:w w:val="91"/>
        </w:rPr>
        <w:t>i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w w:val="128"/>
        </w:rPr>
        <w:t>s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for</w:t>
      </w:r>
      <w:r w:rsidRPr="00E15ED6">
        <w:rPr>
          <w:rFonts w:asciiTheme="majorHAnsi" w:hAnsiTheme="majorHAnsi"/>
          <w:spacing w:val="11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P</w:t>
      </w:r>
      <w:r w:rsidRPr="00E15ED6">
        <w:rPr>
          <w:rFonts w:asciiTheme="majorHAnsi" w:hAnsiTheme="majorHAnsi"/>
          <w:w w:val="108"/>
        </w:rPr>
        <w:t>r</w:t>
      </w:r>
      <w:r w:rsidRPr="00E15ED6">
        <w:rPr>
          <w:rFonts w:asciiTheme="majorHAnsi" w:hAnsiTheme="majorHAnsi"/>
          <w:spacing w:val="-3"/>
          <w:w w:val="108"/>
        </w:rPr>
        <w:t>o</w:t>
      </w:r>
      <w:r w:rsidRPr="00E15ED6">
        <w:rPr>
          <w:rFonts w:asciiTheme="majorHAnsi" w:hAnsiTheme="majorHAnsi"/>
          <w:spacing w:val="1"/>
          <w:w w:val="80"/>
        </w:rPr>
        <w:t>j</w:t>
      </w:r>
      <w:r w:rsidRPr="00E15ED6">
        <w:rPr>
          <w:rFonts w:asciiTheme="majorHAnsi" w:hAnsiTheme="majorHAnsi"/>
          <w:spacing w:val="-1"/>
          <w:w w:val="121"/>
        </w:rPr>
        <w:t>ec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S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r.   </w:t>
      </w:r>
      <w:r w:rsidRPr="00E15ED6">
        <w:rPr>
          <w:rFonts w:asciiTheme="majorHAnsi" w:hAnsiTheme="majorHAnsi"/>
          <w:spacing w:val="20"/>
        </w:rPr>
        <w:t xml:space="preserve"> </w:t>
      </w:r>
      <w:r w:rsidRPr="00E15ED6">
        <w:rPr>
          <w:rFonts w:asciiTheme="majorHAnsi" w:hAnsiTheme="majorHAnsi"/>
          <w:spacing w:val="-3"/>
        </w:rPr>
        <w:t>W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17"/>
        </w:rPr>
        <w:t xml:space="preserve"> </w:t>
      </w:r>
      <w:r w:rsidRPr="00E15ED6">
        <w:rPr>
          <w:rFonts w:asciiTheme="majorHAnsi" w:hAnsiTheme="majorHAnsi"/>
          <w:spacing w:val="1"/>
          <w:w w:val="104"/>
        </w:rPr>
        <w:t>w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1"/>
          <w:w w:val="121"/>
        </w:rPr>
        <w:t>c</w:t>
      </w:r>
      <w:r w:rsidRPr="00E15ED6">
        <w:rPr>
          <w:rFonts w:asciiTheme="majorHAnsi" w:hAnsiTheme="majorHAnsi"/>
          <w:w w:val="114"/>
        </w:rPr>
        <w:t>ome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s</w:t>
      </w:r>
      <w:r w:rsidRPr="00E15ED6">
        <w:rPr>
          <w:rFonts w:asciiTheme="majorHAnsi" w:hAnsiTheme="majorHAnsi"/>
          <w:w w:val="116"/>
        </w:rPr>
        <w:t>om</w:t>
      </w:r>
      <w:r w:rsidRPr="00E15ED6">
        <w:rPr>
          <w:rFonts w:asciiTheme="majorHAnsi" w:hAnsiTheme="majorHAnsi"/>
          <w:spacing w:val="-1"/>
          <w:w w:val="116"/>
        </w:rPr>
        <w:t>e</w:t>
      </w:r>
      <w:r w:rsidRPr="00E15ED6">
        <w:rPr>
          <w:rFonts w:asciiTheme="majorHAnsi" w:hAnsiTheme="majorHAnsi"/>
          <w:w w:val="116"/>
        </w:rPr>
        <w:t>one</w:t>
      </w:r>
      <w:r w:rsidRPr="00E15ED6">
        <w:rPr>
          <w:rFonts w:asciiTheme="majorHAnsi" w:hAnsiTheme="majorHAnsi"/>
          <w:spacing w:val="-2"/>
          <w:w w:val="116"/>
        </w:rPr>
        <w:t xml:space="preserve"> </w:t>
      </w:r>
      <w:r w:rsidRPr="00E15ED6">
        <w:rPr>
          <w:rFonts w:asciiTheme="majorHAnsi" w:hAnsiTheme="majorHAnsi"/>
          <w:spacing w:val="1"/>
        </w:rPr>
        <w:t>wh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33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28"/>
        </w:rPr>
        <w:t>s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128"/>
        </w:rPr>
        <w:t>ss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on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6"/>
          <w:w w:val="115"/>
        </w:rPr>
        <w:t>a</w:t>
      </w:r>
      <w:r w:rsidRPr="00E15ED6">
        <w:rPr>
          <w:rFonts w:asciiTheme="majorHAnsi" w:hAnsiTheme="majorHAnsi"/>
          <w:spacing w:val="-1"/>
          <w:w w:val="115"/>
        </w:rPr>
        <w:t>b</w:t>
      </w:r>
      <w:r w:rsidRPr="00E15ED6">
        <w:rPr>
          <w:rFonts w:asciiTheme="majorHAnsi" w:hAnsiTheme="majorHAnsi"/>
          <w:w w:val="115"/>
        </w:rPr>
        <w:t>out</w:t>
      </w:r>
      <w:r w:rsidRPr="00E15ED6">
        <w:rPr>
          <w:rFonts w:asciiTheme="majorHAnsi" w:hAnsiTheme="majorHAnsi"/>
          <w:spacing w:val="2"/>
          <w:w w:val="115"/>
        </w:rPr>
        <w:t xml:space="preserve"> </w:t>
      </w:r>
      <w:r w:rsidRPr="00E15ED6">
        <w:rPr>
          <w:rFonts w:asciiTheme="majorHAnsi" w:hAnsiTheme="majorHAnsi"/>
          <w:spacing w:val="-2"/>
          <w:w w:val="114"/>
        </w:rPr>
        <w:t>g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90"/>
        </w:rPr>
        <w:t>r</w:t>
      </w:r>
      <w:r w:rsidRPr="00E15ED6">
        <w:rPr>
          <w:rFonts w:asciiTheme="majorHAnsi" w:hAnsiTheme="majorHAnsi"/>
          <w:spacing w:val="1"/>
          <w:w w:val="90"/>
        </w:rPr>
        <w:t>l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w w:val="83"/>
        </w:rPr>
        <w:t>’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  <w:w w:val="112"/>
        </w:rPr>
        <w:t>e</w:t>
      </w:r>
      <w:r w:rsidRPr="00E15ED6">
        <w:rPr>
          <w:rFonts w:asciiTheme="majorHAnsi" w:hAnsiTheme="majorHAnsi"/>
          <w:w w:val="112"/>
        </w:rPr>
        <w:t>m</w:t>
      </w:r>
      <w:r w:rsidRPr="00E15ED6">
        <w:rPr>
          <w:rFonts w:asciiTheme="majorHAnsi" w:hAnsiTheme="majorHAnsi"/>
          <w:spacing w:val="-1"/>
          <w:w w:val="112"/>
        </w:rPr>
        <w:t>p</w:t>
      </w:r>
      <w:r w:rsidRPr="00E15ED6">
        <w:rPr>
          <w:rFonts w:asciiTheme="majorHAnsi" w:hAnsiTheme="majorHAnsi"/>
          <w:w w:val="112"/>
        </w:rPr>
        <w:t>owerm</w:t>
      </w:r>
      <w:r w:rsidRPr="00E15ED6">
        <w:rPr>
          <w:rFonts w:asciiTheme="majorHAnsi" w:hAnsiTheme="majorHAnsi"/>
          <w:spacing w:val="-1"/>
          <w:w w:val="112"/>
        </w:rPr>
        <w:t>e</w:t>
      </w:r>
      <w:r w:rsidRPr="00E15ED6">
        <w:rPr>
          <w:rFonts w:asciiTheme="majorHAnsi" w:hAnsiTheme="majorHAnsi"/>
          <w:spacing w:val="1"/>
          <w:w w:val="112"/>
        </w:rPr>
        <w:t>n</w:t>
      </w:r>
      <w:r w:rsidRPr="00E15ED6">
        <w:rPr>
          <w:rFonts w:asciiTheme="majorHAnsi" w:hAnsiTheme="majorHAnsi"/>
          <w:w w:val="112"/>
        </w:rPr>
        <w:t>t</w:t>
      </w:r>
      <w:r w:rsidRPr="00E15ED6">
        <w:rPr>
          <w:rFonts w:asciiTheme="majorHAnsi" w:hAnsiTheme="majorHAnsi"/>
          <w:spacing w:val="4"/>
          <w:w w:val="112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w w:val="119"/>
        </w:rPr>
        <w:t>e</w:t>
      </w:r>
      <w:r w:rsidRPr="00E15ED6">
        <w:rPr>
          <w:rFonts w:asciiTheme="majorHAnsi" w:hAnsiTheme="majorHAnsi"/>
          <w:spacing w:val="-1"/>
          <w:w w:val="119"/>
        </w:rPr>
        <w:t>d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-1"/>
          <w:w w:val="121"/>
        </w:rPr>
        <w:t>ca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on</w:t>
      </w:r>
      <w:r w:rsidRPr="00E15ED6">
        <w:rPr>
          <w:rFonts w:asciiTheme="majorHAnsi" w:hAnsiTheme="majorHAnsi"/>
          <w:w w:val="111"/>
        </w:rPr>
        <w:t xml:space="preserve">, </w:t>
      </w:r>
      <w:r w:rsidRPr="00E15ED6">
        <w:rPr>
          <w:rFonts w:asciiTheme="majorHAnsi" w:hAnsiTheme="majorHAnsi"/>
          <w:w w:val="98"/>
        </w:rPr>
        <w:t>w</w:t>
      </w:r>
      <w:r w:rsidRPr="00E15ED6">
        <w:rPr>
          <w:rFonts w:asciiTheme="majorHAnsi" w:hAnsiTheme="majorHAnsi"/>
          <w:spacing w:val="1"/>
          <w:w w:val="98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1"/>
        </w:rPr>
        <w:t>h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spacing w:val="-1"/>
          <w:w w:val="110"/>
        </w:rPr>
        <w:t>c</w:t>
      </w:r>
      <w:r w:rsidRPr="00E15ED6">
        <w:rPr>
          <w:rFonts w:asciiTheme="majorHAnsi" w:hAnsiTheme="majorHAnsi"/>
          <w:w w:val="110"/>
        </w:rPr>
        <w:t>omm</w:t>
      </w:r>
      <w:r w:rsidRPr="00E15ED6">
        <w:rPr>
          <w:rFonts w:asciiTheme="majorHAnsi" w:hAnsiTheme="majorHAnsi"/>
          <w:spacing w:val="-2"/>
          <w:w w:val="110"/>
        </w:rPr>
        <w:t>i</w:t>
      </w:r>
      <w:r w:rsidRPr="00E15ED6">
        <w:rPr>
          <w:rFonts w:asciiTheme="majorHAnsi" w:hAnsiTheme="majorHAnsi"/>
          <w:spacing w:val="1"/>
          <w:w w:val="110"/>
        </w:rPr>
        <w:t>t</w:t>
      </w:r>
      <w:r w:rsidRPr="00E15ED6">
        <w:rPr>
          <w:rFonts w:asciiTheme="majorHAnsi" w:hAnsiTheme="majorHAnsi"/>
          <w:w w:val="110"/>
        </w:rPr>
        <w:t>m</w:t>
      </w:r>
      <w:r w:rsidRPr="00E15ED6">
        <w:rPr>
          <w:rFonts w:asciiTheme="majorHAnsi" w:hAnsiTheme="majorHAnsi"/>
          <w:spacing w:val="-1"/>
          <w:w w:val="110"/>
        </w:rPr>
        <w:t>e</w:t>
      </w:r>
      <w:r w:rsidRPr="00E15ED6">
        <w:rPr>
          <w:rFonts w:asciiTheme="majorHAnsi" w:hAnsiTheme="majorHAnsi"/>
          <w:spacing w:val="1"/>
          <w:w w:val="110"/>
        </w:rPr>
        <w:t>n</w:t>
      </w:r>
      <w:r w:rsidRPr="00E15ED6">
        <w:rPr>
          <w:rFonts w:asciiTheme="majorHAnsi" w:hAnsiTheme="majorHAnsi"/>
          <w:w w:val="110"/>
        </w:rPr>
        <w:t>t</w:t>
      </w:r>
      <w:r w:rsidRPr="00E15ED6">
        <w:rPr>
          <w:rFonts w:asciiTheme="majorHAnsi" w:hAnsiTheme="majorHAnsi"/>
          <w:spacing w:val="6"/>
          <w:w w:val="110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1"/>
        </w:rPr>
        <w:t>th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5"/>
        </w:rPr>
        <w:t xml:space="preserve"> </w:t>
      </w:r>
      <w:r w:rsidRPr="00E15ED6">
        <w:rPr>
          <w:rFonts w:asciiTheme="majorHAnsi" w:hAnsiTheme="majorHAnsi"/>
          <w:spacing w:val="1"/>
          <w:w w:val="111"/>
        </w:rPr>
        <w:t>P</w:t>
      </w:r>
      <w:r w:rsidRPr="00E15ED6">
        <w:rPr>
          <w:rFonts w:asciiTheme="majorHAnsi" w:hAnsiTheme="majorHAnsi"/>
          <w:w w:val="111"/>
        </w:rPr>
        <w:t>ro</w:t>
      </w:r>
      <w:r w:rsidRPr="00E15ED6">
        <w:rPr>
          <w:rFonts w:asciiTheme="majorHAnsi" w:hAnsiTheme="majorHAnsi"/>
          <w:spacing w:val="-2"/>
          <w:w w:val="111"/>
        </w:rPr>
        <w:t>j</w:t>
      </w:r>
      <w:r w:rsidRPr="00E15ED6">
        <w:rPr>
          <w:rFonts w:asciiTheme="majorHAnsi" w:hAnsiTheme="majorHAnsi"/>
          <w:spacing w:val="-1"/>
          <w:w w:val="111"/>
        </w:rPr>
        <w:t>ec</w:t>
      </w:r>
      <w:r w:rsidRPr="00E15ED6">
        <w:rPr>
          <w:rFonts w:asciiTheme="majorHAnsi" w:hAnsiTheme="majorHAnsi"/>
          <w:w w:val="111"/>
        </w:rPr>
        <w:t>t</w:t>
      </w:r>
      <w:r w:rsidRPr="00E15ED6">
        <w:rPr>
          <w:rFonts w:asciiTheme="majorHAnsi" w:hAnsiTheme="majorHAnsi"/>
          <w:spacing w:val="3"/>
          <w:w w:val="111"/>
        </w:rPr>
        <w:t xml:space="preserve"> </w:t>
      </w:r>
      <w:r w:rsidRPr="00E15ED6">
        <w:rPr>
          <w:rFonts w:asciiTheme="majorHAnsi" w:hAnsiTheme="majorHAnsi"/>
          <w:spacing w:val="1"/>
        </w:rPr>
        <w:t>S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 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w w:val="102"/>
        </w:rPr>
        <w:t>m</w:t>
      </w:r>
      <w:r w:rsidRPr="00E15ED6">
        <w:rPr>
          <w:rFonts w:asciiTheme="majorHAnsi" w:hAnsiTheme="majorHAnsi"/>
          <w:spacing w:val="1"/>
          <w:w w:val="102"/>
        </w:rPr>
        <w:t>i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on</w:t>
      </w:r>
      <w:r w:rsidRPr="00E15ED6">
        <w:rPr>
          <w:rFonts w:asciiTheme="majorHAnsi" w:hAnsiTheme="majorHAnsi"/>
          <w:w w:val="111"/>
        </w:rPr>
        <w:t>.</w:t>
      </w:r>
      <w:r w:rsidRPr="00E15ED6">
        <w:rPr>
          <w:rFonts w:asciiTheme="majorHAnsi" w:hAnsiTheme="majorHAnsi"/>
        </w:rPr>
        <w:t xml:space="preserve"> </w:t>
      </w:r>
      <w:r w:rsidRPr="00E15ED6">
        <w:rPr>
          <w:rFonts w:asciiTheme="majorHAnsi" w:hAnsiTheme="majorHAnsi"/>
          <w:spacing w:val="8"/>
        </w:rPr>
        <w:t xml:space="preserve"> 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1"/>
        </w:rPr>
        <w:t>u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20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ea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2"/>
        </w:rPr>
        <w:t>V</w:t>
      </w:r>
      <w:r w:rsidRPr="00E15ED6">
        <w:rPr>
          <w:rFonts w:asciiTheme="majorHAnsi" w:hAnsiTheme="majorHAnsi"/>
        </w:rPr>
        <w:t>ol</w:t>
      </w:r>
      <w:r w:rsidRPr="00E15ED6">
        <w:rPr>
          <w:rFonts w:asciiTheme="majorHAnsi" w:hAnsiTheme="majorHAnsi"/>
          <w:spacing w:val="1"/>
        </w:rPr>
        <w:t>unt</w:t>
      </w:r>
      <w:r w:rsidRPr="00E15ED6">
        <w:rPr>
          <w:rFonts w:asciiTheme="majorHAnsi" w:hAnsiTheme="majorHAnsi"/>
          <w:spacing w:val="-1"/>
        </w:rPr>
        <w:t>ee</w:t>
      </w:r>
      <w:r w:rsidRPr="00E15ED6">
        <w:rPr>
          <w:rFonts w:asciiTheme="majorHAnsi" w:hAnsiTheme="majorHAnsi"/>
        </w:rPr>
        <w:t xml:space="preserve">r </w:t>
      </w:r>
      <w:r w:rsidRPr="00E15ED6">
        <w:rPr>
          <w:rFonts w:asciiTheme="majorHAnsi" w:hAnsiTheme="majorHAnsi"/>
          <w:spacing w:val="2"/>
        </w:rPr>
        <w:t xml:space="preserve"> </w:t>
      </w:r>
      <w:r w:rsidRPr="00E15ED6">
        <w:rPr>
          <w:rFonts w:asciiTheme="majorHAnsi" w:hAnsiTheme="majorHAnsi"/>
          <w:spacing w:val="-1"/>
          <w:w w:val="80"/>
        </w:rPr>
        <w:t>i</w:t>
      </w:r>
      <w:r w:rsidRPr="00E15ED6">
        <w:rPr>
          <w:rFonts w:asciiTheme="majorHAnsi" w:hAnsiTheme="majorHAnsi"/>
          <w:w w:val="128"/>
        </w:rPr>
        <w:t>s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spacing w:val="-1"/>
          <w:w w:val="110"/>
        </w:rPr>
        <w:t>d</w:t>
      </w:r>
      <w:r w:rsidRPr="00E15ED6">
        <w:rPr>
          <w:rFonts w:asciiTheme="majorHAnsi" w:hAnsiTheme="majorHAnsi"/>
          <w:spacing w:val="1"/>
          <w:w w:val="110"/>
        </w:rPr>
        <w:t>yn</w:t>
      </w:r>
      <w:r w:rsidRPr="00E15ED6">
        <w:rPr>
          <w:rFonts w:asciiTheme="majorHAnsi" w:hAnsiTheme="majorHAnsi"/>
          <w:spacing w:val="-1"/>
          <w:w w:val="110"/>
        </w:rPr>
        <w:t>a</w:t>
      </w:r>
      <w:r w:rsidRPr="00E15ED6">
        <w:rPr>
          <w:rFonts w:asciiTheme="majorHAnsi" w:hAnsiTheme="majorHAnsi"/>
          <w:w w:val="110"/>
        </w:rPr>
        <w:t>m</w:t>
      </w:r>
      <w:r w:rsidRPr="00E15ED6">
        <w:rPr>
          <w:rFonts w:asciiTheme="majorHAnsi" w:hAnsiTheme="majorHAnsi"/>
          <w:spacing w:val="1"/>
          <w:w w:val="110"/>
        </w:rPr>
        <w:t>i</w:t>
      </w:r>
      <w:r w:rsidRPr="00E15ED6">
        <w:rPr>
          <w:rFonts w:asciiTheme="majorHAnsi" w:hAnsiTheme="majorHAnsi"/>
          <w:w w:val="110"/>
        </w:rPr>
        <w:t>c</w:t>
      </w:r>
      <w:r w:rsidRPr="00E15ED6">
        <w:rPr>
          <w:rFonts w:asciiTheme="majorHAnsi" w:hAnsiTheme="majorHAnsi"/>
          <w:spacing w:val="-1"/>
          <w:w w:val="110"/>
        </w:rPr>
        <w:t xml:space="preserve"> 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6"/>
          <w:w w:val="88"/>
        </w:rPr>
        <w:t>f</w:t>
      </w:r>
      <w:r w:rsidRPr="00E15ED6">
        <w:rPr>
          <w:rFonts w:asciiTheme="majorHAnsi" w:hAnsiTheme="majorHAnsi"/>
          <w:w w:val="116"/>
        </w:rPr>
        <w:t>-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-2"/>
        </w:rPr>
        <w:t>r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04"/>
        </w:rPr>
        <w:t>r,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>n</w:t>
      </w:r>
      <w:r w:rsidRPr="00E15ED6">
        <w:rPr>
          <w:rFonts w:asciiTheme="majorHAnsi" w:hAnsiTheme="majorHAnsi"/>
          <w:spacing w:val="33"/>
        </w:rPr>
        <w:t xml:space="preserve"> </w:t>
      </w:r>
      <w:r w:rsidRPr="00E15ED6">
        <w:rPr>
          <w:rFonts w:asciiTheme="majorHAnsi" w:hAnsiTheme="majorHAnsi"/>
          <w:w w:val="114"/>
        </w:rPr>
        <w:t>ex</w:t>
      </w:r>
      <w:r w:rsidRPr="00E15ED6">
        <w:rPr>
          <w:rFonts w:asciiTheme="majorHAnsi" w:hAnsiTheme="majorHAnsi"/>
          <w:spacing w:val="-1"/>
          <w:w w:val="114"/>
        </w:rPr>
        <w:t>c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on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80"/>
        </w:rPr>
        <w:t xml:space="preserve">l </w:t>
      </w:r>
      <w:r w:rsidRPr="00E15ED6">
        <w:rPr>
          <w:rFonts w:asciiTheme="majorHAnsi" w:hAnsiTheme="majorHAnsi"/>
          <w:spacing w:val="-1"/>
          <w:w w:val="121"/>
        </w:rPr>
        <w:t>c</w:t>
      </w:r>
      <w:r w:rsidRPr="00E15ED6">
        <w:rPr>
          <w:rFonts w:asciiTheme="majorHAnsi" w:hAnsiTheme="majorHAnsi"/>
          <w:w w:val="111"/>
        </w:rPr>
        <w:t>ommu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ca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08"/>
        </w:rPr>
        <w:t>or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1"/>
          <w:w w:val="119"/>
        </w:rPr>
        <w:t>h</w:t>
      </w:r>
      <w:r w:rsidRPr="00E15ED6">
        <w:rPr>
          <w:rFonts w:asciiTheme="majorHAnsi" w:hAnsiTheme="majorHAnsi"/>
          <w:spacing w:val="-1"/>
          <w:w w:val="119"/>
        </w:rPr>
        <w:t>a</w:t>
      </w:r>
      <w:r w:rsidRPr="00E15ED6">
        <w:rPr>
          <w:rFonts w:asciiTheme="majorHAnsi" w:hAnsiTheme="majorHAnsi"/>
          <w:w w:val="119"/>
        </w:rPr>
        <w:t>s</w:t>
      </w:r>
      <w:r w:rsidRPr="00E15ED6">
        <w:rPr>
          <w:rFonts w:asciiTheme="majorHAnsi" w:hAnsiTheme="majorHAnsi"/>
          <w:spacing w:val="-2"/>
          <w:w w:val="119"/>
        </w:rPr>
        <w:t xml:space="preserve"> </w:t>
      </w:r>
      <w:r w:rsidRPr="00E15ED6">
        <w:rPr>
          <w:rFonts w:asciiTheme="majorHAnsi" w:hAnsiTheme="majorHAnsi"/>
          <w:spacing w:val="-1"/>
        </w:rPr>
        <w:t>t</w:t>
      </w:r>
      <w:r w:rsidRPr="00E15ED6">
        <w:rPr>
          <w:rFonts w:asciiTheme="majorHAnsi" w:hAnsiTheme="majorHAnsi"/>
          <w:spacing w:val="1"/>
        </w:rPr>
        <w:t>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2"/>
          <w:w w:val="109"/>
        </w:rPr>
        <w:t>m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w w:val="119"/>
        </w:rPr>
        <w:t>a</w:t>
      </w:r>
      <w:r w:rsidRPr="00E15ED6">
        <w:rPr>
          <w:rFonts w:asciiTheme="majorHAnsi" w:hAnsiTheme="majorHAnsi"/>
          <w:spacing w:val="-1"/>
          <w:w w:val="119"/>
        </w:rPr>
        <w:t>b</w:t>
      </w:r>
      <w:r w:rsidRPr="00E15ED6">
        <w:rPr>
          <w:rFonts w:asciiTheme="majorHAnsi" w:hAnsiTheme="majorHAnsi"/>
          <w:spacing w:val="1"/>
          <w:w w:val="80"/>
        </w:rPr>
        <w:t>ili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91"/>
        </w:rPr>
        <w:t>r</w:t>
      </w:r>
      <w:r w:rsidRPr="00E15ED6">
        <w:rPr>
          <w:rFonts w:asciiTheme="majorHAnsi" w:hAnsiTheme="majorHAnsi"/>
          <w:spacing w:val="1"/>
          <w:w w:val="91"/>
        </w:rPr>
        <w:t>i</w:t>
      </w:r>
      <w:r w:rsidRPr="00E15ED6">
        <w:rPr>
          <w:rFonts w:asciiTheme="majorHAnsi" w:hAnsiTheme="majorHAnsi"/>
          <w:w w:val="108"/>
        </w:rPr>
        <w:t>o</w:t>
      </w:r>
      <w:r w:rsidRPr="00E15ED6">
        <w:rPr>
          <w:rFonts w:asciiTheme="majorHAnsi" w:hAnsiTheme="majorHAnsi"/>
          <w:spacing w:val="-3"/>
          <w:w w:val="108"/>
        </w:rPr>
        <w:t>r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4"/>
        </w:rPr>
        <w:t>ze</w:t>
      </w:r>
      <w:r w:rsidRPr="00E15ED6">
        <w:rPr>
          <w:rFonts w:asciiTheme="majorHAnsi" w:hAnsiTheme="majorHAnsi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111"/>
        </w:rPr>
        <w:t>P</w:t>
      </w:r>
      <w:r w:rsidRPr="00E15ED6">
        <w:rPr>
          <w:rFonts w:asciiTheme="majorHAnsi" w:hAnsiTheme="majorHAnsi"/>
          <w:w w:val="111"/>
        </w:rPr>
        <w:t>roj</w:t>
      </w:r>
      <w:r w:rsidRPr="00E15ED6">
        <w:rPr>
          <w:rFonts w:asciiTheme="majorHAnsi" w:hAnsiTheme="majorHAnsi"/>
          <w:spacing w:val="-3"/>
          <w:w w:val="111"/>
        </w:rPr>
        <w:t>e</w:t>
      </w:r>
      <w:r w:rsidRPr="00E15ED6">
        <w:rPr>
          <w:rFonts w:asciiTheme="majorHAnsi" w:hAnsiTheme="majorHAnsi"/>
          <w:spacing w:val="-1"/>
          <w:w w:val="111"/>
        </w:rPr>
        <w:t>c</w:t>
      </w:r>
      <w:r w:rsidRPr="00E15ED6">
        <w:rPr>
          <w:rFonts w:asciiTheme="majorHAnsi" w:hAnsiTheme="majorHAnsi"/>
          <w:w w:val="111"/>
        </w:rPr>
        <w:t>t</w:t>
      </w:r>
      <w:r w:rsidRPr="00E15ED6">
        <w:rPr>
          <w:rFonts w:asciiTheme="majorHAnsi" w:hAnsiTheme="majorHAnsi"/>
          <w:spacing w:val="3"/>
          <w:w w:val="111"/>
        </w:rPr>
        <w:t xml:space="preserve"> </w:t>
      </w:r>
      <w:r w:rsidRPr="00E15ED6">
        <w:rPr>
          <w:rFonts w:asciiTheme="majorHAnsi" w:hAnsiTheme="majorHAnsi"/>
          <w:spacing w:val="1"/>
        </w:rPr>
        <w:t>S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 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w w:val="111"/>
        </w:rPr>
        <w:t>mo</w:t>
      </w:r>
      <w:r w:rsidRPr="00E15ED6">
        <w:rPr>
          <w:rFonts w:asciiTheme="majorHAnsi" w:hAnsiTheme="majorHAnsi"/>
          <w:spacing w:val="-1"/>
          <w:w w:val="111"/>
        </w:rPr>
        <w:t>n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spacing w:val="-2"/>
          <w:w w:val="80"/>
        </w:rPr>
        <w:t>l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-1"/>
          <w:w w:val="121"/>
        </w:rPr>
        <w:t>c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1"/>
        </w:rPr>
        <w:t>.</w:t>
      </w:r>
      <w:r w:rsidRPr="00E15ED6">
        <w:rPr>
          <w:rFonts w:asciiTheme="majorHAnsi" w:hAnsiTheme="majorHAnsi"/>
        </w:rPr>
        <w:t xml:space="preserve"> </w:t>
      </w:r>
      <w:r w:rsidRPr="00E15ED6">
        <w:rPr>
          <w:rFonts w:asciiTheme="majorHAnsi" w:hAnsiTheme="majorHAnsi"/>
          <w:spacing w:val="11"/>
        </w:rPr>
        <w:t xml:space="preserve"> </w:t>
      </w:r>
      <w:r w:rsidRPr="00E15ED6">
        <w:rPr>
          <w:rFonts w:asciiTheme="majorHAnsi" w:hAnsiTheme="majorHAnsi"/>
          <w:w w:val="113"/>
        </w:rPr>
        <w:t>C</w:t>
      </w:r>
      <w:r w:rsidRPr="00E15ED6">
        <w:rPr>
          <w:rFonts w:asciiTheme="majorHAnsi" w:hAnsiTheme="majorHAnsi"/>
          <w:spacing w:val="-1"/>
          <w:w w:val="113"/>
        </w:rPr>
        <w:t>a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28"/>
        </w:rPr>
        <w:t>s</w:t>
      </w:r>
      <w:r w:rsidRPr="00E15ED6">
        <w:rPr>
          <w:rFonts w:asciiTheme="majorHAnsi" w:hAnsiTheme="majorHAnsi"/>
          <w:spacing w:val="15"/>
        </w:rPr>
        <w:t xml:space="preserve"> </w:t>
      </w:r>
      <w:r w:rsidRPr="00E15ED6">
        <w:rPr>
          <w:rFonts w:asciiTheme="majorHAnsi" w:hAnsiTheme="majorHAnsi"/>
          <w:w w:val="114"/>
        </w:rPr>
        <w:t>m</w:t>
      </w:r>
      <w:r w:rsidRPr="00E15ED6">
        <w:rPr>
          <w:rFonts w:asciiTheme="majorHAnsi" w:hAnsiTheme="majorHAnsi"/>
          <w:spacing w:val="1"/>
          <w:w w:val="114"/>
        </w:rPr>
        <w:t>u</w:t>
      </w:r>
      <w:r w:rsidRPr="00E15ED6">
        <w:rPr>
          <w:rFonts w:asciiTheme="majorHAnsi" w:hAnsiTheme="majorHAnsi"/>
          <w:spacing w:val="-1"/>
          <w:w w:val="114"/>
        </w:rPr>
        <w:t>s</w:t>
      </w:r>
      <w:r w:rsidRPr="00E15ED6">
        <w:rPr>
          <w:rFonts w:asciiTheme="majorHAnsi" w:hAnsiTheme="majorHAnsi"/>
          <w:w w:val="114"/>
        </w:rPr>
        <w:t xml:space="preserve">t </w:t>
      </w:r>
      <w:r w:rsidRPr="00E15ED6">
        <w:rPr>
          <w:rFonts w:asciiTheme="majorHAnsi" w:hAnsiTheme="majorHAnsi"/>
          <w:spacing w:val="-1"/>
          <w:w w:val="118"/>
        </w:rPr>
        <w:t>b</w:t>
      </w:r>
      <w:r w:rsidRPr="00E15ED6">
        <w:rPr>
          <w:rFonts w:asciiTheme="majorHAnsi" w:hAnsiTheme="majorHAnsi"/>
          <w:w w:val="121"/>
        </w:rPr>
        <w:t xml:space="preserve">e </w:t>
      </w:r>
      <w:r w:rsidRPr="00E15ED6">
        <w:rPr>
          <w:rFonts w:asciiTheme="majorHAnsi" w:hAnsiTheme="majorHAnsi"/>
          <w:spacing w:val="-1"/>
          <w:w w:val="120"/>
        </w:rPr>
        <w:t>ba</w:t>
      </w:r>
      <w:r w:rsidRPr="00E15ED6">
        <w:rPr>
          <w:rFonts w:asciiTheme="majorHAnsi" w:hAnsiTheme="majorHAnsi"/>
          <w:spacing w:val="1"/>
          <w:w w:val="120"/>
        </w:rPr>
        <w:t>s</w:t>
      </w:r>
      <w:r w:rsidRPr="00E15ED6">
        <w:rPr>
          <w:rFonts w:asciiTheme="majorHAnsi" w:hAnsiTheme="majorHAnsi"/>
          <w:spacing w:val="-1"/>
          <w:w w:val="120"/>
        </w:rPr>
        <w:t>e</w:t>
      </w:r>
      <w:r w:rsidRPr="00E15ED6">
        <w:rPr>
          <w:rFonts w:asciiTheme="majorHAnsi" w:hAnsiTheme="majorHAnsi"/>
          <w:w w:val="120"/>
        </w:rPr>
        <w:t>d</w:t>
      </w:r>
      <w:r w:rsidRPr="00E15ED6">
        <w:rPr>
          <w:rFonts w:asciiTheme="majorHAnsi" w:hAnsiTheme="majorHAnsi"/>
          <w:spacing w:val="-1"/>
          <w:w w:val="120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w w:val="117"/>
        </w:rPr>
        <w:t>o</w:t>
      </w:r>
      <w:r w:rsidRPr="00E15ED6">
        <w:rPr>
          <w:rFonts w:asciiTheme="majorHAnsi" w:hAnsiTheme="majorHAnsi"/>
          <w:spacing w:val="-1"/>
          <w:w w:val="117"/>
        </w:rPr>
        <w:t>c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80"/>
        </w:rPr>
        <w:t>ll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</w:rPr>
        <w:t>t</w:t>
      </w:r>
      <w:r w:rsidRPr="00E15ED6">
        <w:rPr>
          <w:rFonts w:asciiTheme="majorHAnsi" w:hAnsiTheme="majorHAnsi"/>
          <w:spacing w:val="1"/>
        </w:rPr>
        <w:t>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w w:val="109"/>
        </w:rPr>
        <w:t>M</w:t>
      </w:r>
      <w:r w:rsidRPr="00E15ED6">
        <w:rPr>
          <w:rFonts w:asciiTheme="majorHAnsi" w:hAnsiTheme="majorHAnsi"/>
          <w:spacing w:val="-1"/>
          <w:w w:val="109"/>
        </w:rPr>
        <w:t>a</w:t>
      </w:r>
      <w:r w:rsidRPr="00E15ED6">
        <w:rPr>
          <w:rFonts w:asciiTheme="majorHAnsi" w:hAnsiTheme="majorHAnsi"/>
          <w:w w:val="109"/>
        </w:rPr>
        <w:t>rr</w:t>
      </w:r>
      <w:r w:rsidRPr="00E15ED6">
        <w:rPr>
          <w:rFonts w:asciiTheme="majorHAnsi" w:hAnsiTheme="majorHAnsi"/>
          <w:spacing w:val="-1"/>
          <w:w w:val="109"/>
        </w:rPr>
        <w:t>a</w:t>
      </w:r>
      <w:r w:rsidRPr="00E15ED6">
        <w:rPr>
          <w:rFonts w:asciiTheme="majorHAnsi" w:hAnsiTheme="majorHAnsi"/>
          <w:w w:val="109"/>
        </w:rPr>
        <w:t>ke</w:t>
      </w:r>
      <w:r w:rsidRPr="00E15ED6">
        <w:rPr>
          <w:rFonts w:asciiTheme="majorHAnsi" w:hAnsiTheme="majorHAnsi"/>
          <w:spacing w:val="-1"/>
          <w:w w:val="109"/>
        </w:rPr>
        <w:t>c</w:t>
      </w:r>
      <w:r w:rsidRPr="00E15ED6">
        <w:rPr>
          <w:rFonts w:asciiTheme="majorHAnsi" w:hAnsiTheme="majorHAnsi"/>
          <w:w w:val="109"/>
        </w:rPr>
        <w:t>h</w:t>
      </w:r>
      <w:r w:rsidRPr="00E15ED6">
        <w:rPr>
          <w:rFonts w:asciiTheme="majorHAnsi" w:hAnsiTheme="majorHAnsi"/>
          <w:spacing w:val="5"/>
          <w:w w:val="109"/>
        </w:rPr>
        <w:t xml:space="preserve"> </w:t>
      </w:r>
      <w:r w:rsidRPr="00E15ED6">
        <w:rPr>
          <w:rFonts w:asciiTheme="majorHAnsi" w:hAnsiTheme="majorHAnsi"/>
        </w:rPr>
        <w:t>ar</w:t>
      </w:r>
      <w:r w:rsidRPr="00E15ED6">
        <w:rPr>
          <w:rFonts w:asciiTheme="majorHAnsi" w:hAnsiTheme="majorHAnsi"/>
          <w:spacing w:val="-1"/>
        </w:rPr>
        <w:t>e</w:t>
      </w:r>
      <w:r w:rsidRPr="00E15ED6">
        <w:rPr>
          <w:rFonts w:asciiTheme="majorHAnsi" w:hAnsiTheme="majorHAnsi"/>
        </w:rPr>
        <w:t xml:space="preserve">a </w:t>
      </w:r>
      <w:r w:rsidRPr="00E15ED6">
        <w:rPr>
          <w:rFonts w:asciiTheme="majorHAnsi" w:hAnsiTheme="majorHAnsi"/>
          <w:spacing w:val="9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h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</w:rPr>
        <w:t xml:space="preserve">e </w:t>
      </w:r>
      <w:r w:rsidRPr="00E15ED6">
        <w:rPr>
          <w:rFonts w:asciiTheme="majorHAnsi" w:hAnsiTheme="majorHAnsi"/>
          <w:spacing w:val="2"/>
        </w:rPr>
        <w:t xml:space="preserve"> </w:t>
      </w:r>
      <w:r w:rsidRPr="00E15ED6">
        <w:rPr>
          <w:rFonts w:asciiTheme="majorHAnsi" w:hAnsiTheme="majorHAnsi"/>
          <w:w w:val="116"/>
        </w:rPr>
        <w:t>me</w:t>
      </w:r>
      <w:r w:rsidRPr="00E15ED6">
        <w:rPr>
          <w:rFonts w:asciiTheme="majorHAnsi" w:hAnsiTheme="majorHAnsi"/>
          <w:spacing w:val="-1"/>
          <w:w w:val="116"/>
        </w:rPr>
        <w:t>a</w:t>
      </w:r>
      <w:r w:rsidRPr="00E15ED6">
        <w:rPr>
          <w:rFonts w:asciiTheme="majorHAnsi" w:hAnsiTheme="majorHAnsi"/>
          <w:spacing w:val="1"/>
          <w:w w:val="116"/>
        </w:rPr>
        <w:t>n</w:t>
      </w:r>
      <w:r w:rsidRPr="00E15ED6">
        <w:rPr>
          <w:rFonts w:asciiTheme="majorHAnsi" w:hAnsiTheme="majorHAnsi"/>
          <w:w w:val="116"/>
        </w:rPr>
        <w:t xml:space="preserve">s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2"/>
        </w:rPr>
        <w:t>r</w:t>
      </w:r>
      <w:r w:rsidRPr="00E15ED6">
        <w:rPr>
          <w:rFonts w:asciiTheme="majorHAnsi" w:hAnsiTheme="majorHAnsi"/>
          <w:spacing w:val="-1"/>
          <w:w w:val="112"/>
        </w:rPr>
        <w:t>a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  <w:spacing w:val="-3"/>
          <w:w w:val="121"/>
        </w:rPr>
        <w:t>e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1"/>
        </w:rPr>
        <w:t>D</w:t>
      </w:r>
      <w:r w:rsidRPr="00E15ED6">
        <w:rPr>
          <w:rFonts w:asciiTheme="majorHAnsi" w:hAnsiTheme="majorHAnsi"/>
        </w:rPr>
        <w:t>ou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39"/>
        </w:rPr>
        <w:t xml:space="preserve"> </w:t>
      </w:r>
      <w:r w:rsidRPr="00E15ED6">
        <w:rPr>
          <w:rFonts w:asciiTheme="majorHAnsi" w:hAnsiTheme="majorHAnsi"/>
          <w:spacing w:val="1"/>
          <w:w w:val="91"/>
        </w:rPr>
        <w:t>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aa</w:t>
      </w:r>
      <w:r w:rsidRPr="00E15ED6">
        <w:rPr>
          <w:rFonts w:asciiTheme="majorHAnsi" w:hAnsiTheme="majorHAnsi"/>
          <w:w w:val="110"/>
        </w:rPr>
        <w:t>m,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w w:val="113"/>
        </w:rPr>
        <w:t>ough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spacing w:val="-1"/>
          <w:w w:val="111"/>
        </w:rPr>
        <w:t>P</w:t>
      </w:r>
      <w:r w:rsidRPr="00E15ED6">
        <w:rPr>
          <w:rFonts w:asciiTheme="majorHAnsi" w:hAnsiTheme="majorHAnsi"/>
          <w:w w:val="111"/>
        </w:rPr>
        <w:t>roj</w:t>
      </w:r>
      <w:r w:rsidRPr="00E15ED6">
        <w:rPr>
          <w:rFonts w:asciiTheme="majorHAnsi" w:hAnsiTheme="majorHAnsi"/>
          <w:spacing w:val="-1"/>
          <w:w w:val="111"/>
        </w:rPr>
        <w:t>ec</w:t>
      </w:r>
      <w:r w:rsidRPr="00E15ED6">
        <w:rPr>
          <w:rFonts w:asciiTheme="majorHAnsi" w:hAnsiTheme="majorHAnsi"/>
          <w:w w:val="111"/>
        </w:rPr>
        <w:t>t</w:t>
      </w:r>
      <w:r w:rsidRPr="00E15ED6">
        <w:rPr>
          <w:rFonts w:asciiTheme="majorHAnsi" w:hAnsiTheme="majorHAnsi"/>
          <w:spacing w:val="3"/>
          <w:w w:val="111"/>
        </w:rPr>
        <w:t xml:space="preserve"> </w:t>
      </w:r>
      <w:r w:rsidRPr="00E15ED6">
        <w:rPr>
          <w:rFonts w:asciiTheme="majorHAnsi" w:hAnsiTheme="majorHAnsi"/>
          <w:spacing w:val="1"/>
        </w:rPr>
        <w:t>S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 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</w:rPr>
        <w:t>c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n 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w w:val="106"/>
        </w:rPr>
        <w:t>of</w:t>
      </w:r>
      <w:r w:rsidRPr="00E15ED6">
        <w:rPr>
          <w:rFonts w:asciiTheme="majorHAnsi" w:hAnsiTheme="majorHAnsi"/>
          <w:spacing w:val="1"/>
          <w:w w:val="106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1"/>
        </w:rPr>
        <w:t xml:space="preserve">n 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105"/>
        </w:rPr>
        <w:t>ro</w:t>
      </w:r>
      <w:r w:rsidRPr="00E15ED6">
        <w:rPr>
          <w:rFonts w:asciiTheme="majorHAnsi" w:hAnsiTheme="majorHAnsi"/>
          <w:spacing w:val="1"/>
          <w:w w:val="105"/>
        </w:rPr>
        <w:t>v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2"/>
        </w:rPr>
        <w:t>r</w:t>
      </w:r>
      <w:r w:rsidRPr="00E15ED6">
        <w:rPr>
          <w:rFonts w:asciiTheme="majorHAnsi" w:hAnsiTheme="majorHAnsi"/>
          <w:spacing w:val="-1"/>
          <w:w w:val="112"/>
        </w:rPr>
        <w:t>a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110"/>
        </w:rPr>
        <w:t>or</w:t>
      </w:r>
      <w:r w:rsidRPr="00E15ED6">
        <w:rPr>
          <w:rFonts w:asciiTheme="majorHAnsi" w:hAnsiTheme="majorHAnsi"/>
          <w:spacing w:val="1"/>
          <w:w w:val="110"/>
        </w:rPr>
        <w:t>t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on</w:t>
      </w:r>
      <w:r w:rsidRPr="00E15ED6">
        <w:rPr>
          <w:rFonts w:asciiTheme="majorHAnsi" w:hAnsiTheme="majorHAnsi"/>
          <w:w w:val="111"/>
        </w:rPr>
        <w:t>.</w:t>
      </w:r>
    </w:p>
    <w:p w14:paraId="7314B284" w14:textId="77777777" w:rsidR="00B66E9C" w:rsidRPr="00E15ED6" w:rsidRDefault="00B66E9C">
      <w:pPr>
        <w:spacing w:before="2" w:line="260" w:lineRule="exact"/>
        <w:rPr>
          <w:rFonts w:asciiTheme="majorHAnsi" w:hAnsiTheme="majorHAnsi"/>
          <w:sz w:val="28"/>
          <w:szCs w:val="28"/>
        </w:rPr>
      </w:pPr>
    </w:p>
    <w:p w14:paraId="7C11797F" w14:textId="77777777" w:rsidR="00B66E9C" w:rsidRPr="00E15ED6" w:rsidRDefault="00E15ED6">
      <w:pPr>
        <w:spacing w:line="303" w:lineRule="auto"/>
        <w:ind w:left="100" w:right="82"/>
        <w:rPr>
          <w:rFonts w:asciiTheme="majorHAnsi" w:hAnsiTheme="majorHAnsi"/>
        </w:rPr>
      </w:pPr>
      <w:r w:rsidRPr="00E15ED6">
        <w:rPr>
          <w:rFonts w:asciiTheme="majorHAnsi" w:hAnsiTheme="majorHAnsi"/>
        </w:rPr>
        <w:t>The</w:t>
      </w:r>
      <w:r w:rsidRPr="00E15ED6">
        <w:rPr>
          <w:rFonts w:asciiTheme="majorHAnsi" w:hAnsiTheme="majorHAnsi"/>
          <w:spacing w:val="23"/>
        </w:rPr>
        <w:t xml:space="preserve"> </w:t>
      </w:r>
      <w:r w:rsidRPr="00E15ED6">
        <w:rPr>
          <w:rFonts w:asciiTheme="majorHAnsi" w:hAnsiTheme="majorHAnsi"/>
          <w:spacing w:val="1"/>
          <w:w w:val="109"/>
        </w:rPr>
        <w:t>v</w:t>
      </w:r>
      <w:r w:rsidRPr="00E15ED6">
        <w:rPr>
          <w:rFonts w:asciiTheme="majorHAnsi" w:hAnsiTheme="majorHAnsi"/>
          <w:w w:val="109"/>
        </w:rPr>
        <w:t>ol</w:t>
      </w:r>
      <w:r w:rsidRPr="00E15ED6">
        <w:rPr>
          <w:rFonts w:asciiTheme="majorHAnsi" w:hAnsiTheme="majorHAnsi"/>
          <w:spacing w:val="-2"/>
          <w:w w:val="109"/>
        </w:rPr>
        <w:t>u</w:t>
      </w:r>
      <w:r w:rsidRPr="00E15ED6">
        <w:rPr>
          <w:rFonts w:asciiTheme="majorHAnsi" w:hAnsiTheme="majorHAnsi"/>
          <w:spacing w:val="1"/>
          <w:w w:val="109"/>
        </w:rPr>
        <w:t>nt</w:t>
      </w:r>
      <w:r w:rsidRPr="00E15ED6">
        <w:rPr>
          <w:rFonts w:asciiTheme="majorHAnsi" w:hAnsiTheme="majorHAnsi"/>
          <w:spacing w:val="-1"/>
          <w:w w:val="109"/>
        </w:rPr>
        <w:t>ee</w:t>
      </w:r>
      <w:r w:rsidRPr="00E15ED6">
        <w:rPr>
          <w:rFonts w:asciiTheme="majorHAnsi" w:hAnsiTheme="majorHAnsi"/>
          <w:w w:val="109"/>
        </w:rPr>
        <w:t>r</w:t>
      </w:r>
      <w:r w:rsidRPr="00E15ED6">
        <w:rPr>
          <w:rFonts w:asciiTheme="majorHAnsi" w:hAnsiTheme="majorHAnsi"/>
          <w:spacing w:val="2"/>
          <w:w w:val="109"/>
        </w:rPr>
        <w:t xml:space="preserve"> </w:t>
      </w:r>
      <w:r w:rsidRPr="00E15ED6">
        <w:rPr>
          <w:rFonts w:asciiTheme="majorHAnsi" w:hAnsiTheme="majorHAnsi"/>
          <w:spacing w:val="1"/>
          <w:w w:val="91"/>
        </w:rPr>
        <w:t>wi</w:t>
      </w:r>
      <w:r w:rsidRPr="00E15ED6">
        <w:rPr>
          <w:rFonts w:asciiTheme="majorHAnsi" w:hAnsiTheme="majorHAnsi"/>
          <w:spacing w:val="-2"/>
          <w:w w:val="91"/>
        </w:rPr>
        <w:t>l</w:t>
      </w:r>
      <w:r w:rsidRPr="00E15ED6">
        <w:rPr>
          <w:rFonts w:asciiTheme="majorHAnsi" w:hAnsiTheme="majorHAnsi"/>
          <w:w w:val="91"/>
        </w:rPr>
        <w:t>l</w:t>
      </w:r>
      <w:r w:rsidRPr="00E15ED6">
        <w:rPr>
          <w:rFonts w:asciiTheme="majorHAnsi" w:hAnsiTheme="majorHAnsi"/>
          <w:spacing w:val="10"/>
          <w:w w:val="91"/>
        </w:rPr>
        <w:t xml:space="preserve"> </w:t>
      </w:r>
      <w:r w:rsidRPr="00E15ED6">
        <w:rPr>
          <w:rFonts w:asciiTheme="majorHAnsi" w:hAnsiTheme="majorHAnsi"/>
          <w:spacing w:val="1"/>
        </w:rPr>
        <w:t>w</w:t>
      </w:r>
      <w:r w:rsidRPr="00E15ED6">
        <w:rPr>
          <w:rFonts w:asciiTheme="majorHAnsi" w:hAnsiTheme="majorHAnsi"/>
        </w:rPr>
        <w:t>ork</w:t>
      </w:r>
      <w:r w:rsidRPr="00E15ED6">
        <w:rPr>
          <w:rFonts w:asciiTheme="majorHAnsi" w:hAnsiTheme="majorHAnsi"/>
          <w:spacing w:val="23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03"/>
        </w:rPr>
        <w:t>col</w:t>
      </w:r>
      <w:r w:rsidRPr="00E15ED6">
        <w:rPr>
          <w:rFonts w:asciiTheme="majorHAnsi" w:hAnsiTheme="majorHAnsi"/>
          <w:spacing w:val="-1"/>
          <w:w w:val="103"/>
        </w:rPr>
        <w:t>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-1"/>
          <w:w w:val="118"/>
        </w:rPr>
        <w:t>b</w:t>
      </w:r>
      <w:r w:rsidRPr="00E15ED6">
        <w:rPr>
          <w:rFonts w:asciiTheme="majorHAnsi" w:hAnsiTheme="majorHAnsi"/>
          <w:w w:val="113"/>
        </w:rPr>
        <w:t>or</w:t>
      </w:r>
      <w:r w:rsidRPr="00E15ED6">
        <w:rPr>
          <w:rFonts w:asciiTheme="majorHAnsi" w:hAnsiTheme="majorHAnsi"/>
          <w:spacing w:val="-1"/>
          <w:w w:val="113"/>
        </w:rPr>
        <w:t>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on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spacing w:val="1"/>
          <w:w w:val="104"/>
        </w:rPr>
        <w:t>w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1"/>
        </w:rPr>
        <w:t>h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0"/>
        </w:rPr>
        <w:t xml:space="preserve"> </w:t>
      </w:r>
      <w:r w:rsidRPr="00E15ED6">
        <w:rPr>
          <w:rFonts w:asciiTheme="majorHAnsi" w:hAnsiTheme="majorHAnsi"/>
          <w:spacing w:val="1"/>
          <w:w w:val="111"/>
        </w:rPr>
        <w:t>P</w:t>
      </w:r>
      <w:r w:rsidRPr="00E15ED6">
        <w:rPr>
          <w:rFonts w:asciiTheme="majorHAnsi" w:hAnsiTheme="majorHAnsi"/>
          <w:w w:val="111"/>
        </w:rPr>
        <w:t>roj</w:t>
      </w:r>
      <w:r w:rsidRPr="00E15ED6">
        <w:rPr>
          <w:rFonts w:asciiTheme="majorHAnsi" w:hAnsiTheme="majorHAnsi"/>
          <w:spacing w:val="-1"/>
          <w:w w:val="111"/>
        </w:rPr>
        <w:t>ec</w:t>
      </w:r>
      <w:r w:rsidRPr="00E15ED6">
        <w:rPr>
          <w:rFonts w:asciiTheme="majorHAnsi" w:hAnsiTheme="majorHAnsi"/>
          <w:w w:val="111"/>
        </w:rPr>
        <w:t>t</w:t>
      </w:r>
      <w:r w:rsidRPr="00E15ED6">
        <w:rPr>
          <w:rFonts w:asciiTheme="majorHAnsi" w:hAnsiTheme="majorHAnsi"/>
          <w:spacing w:val="3"/>
          <w:w w:val="111"/>
        </w:rPr>
        <w:t xml:space="preserve"> </w:t>
      </w:r>
      <w:r w:rsidRPr="00E15ED6">
        <w:rPr>
          <w:rFonts w:asciiTheme="majorHAnsi" w:hAnsiTheme="majorHAnsi"/>
          <w:spacing w:val="1"/>
        </w:rPr>
        <w:t>S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 </w:t>
      </w:r>
      <w:r w:rsidRPr="00E15ED6">
        <w:rPr>
          <w:rFonts w:asciiTheme="majorHAnsi" w:hAnsiTheme="majorHAnsi"/>
          <w:spacing w:val="3"/>
        </w:rPr>
        <w:t xml:space="preserve"> </w:t>
      </w:r>
      <w:r w:rsidRPr="00E15ED6">
        <w:rPr>
          <w:rFonts w:asciiTheme="majorHAnsi" w:hAnsiTheme="majorHAnsi"/>
          <w:spacing w:val="-1"/>
        </w:rPr>
        <w:t>tea</w:t>
      </w:r>
      <w:r w:rsidRPr="00E15ED6">
        <w:rPr>
          <w:rFonts w:asciiTheme="majorHAnsi" w:hAnsiTheme="majorHAnsi"/>
        </w:rPr>
        <w:t xml:space="preserve">m </w:t>
      </w:r>
      <w:r w:rsidRPr="00E15ED6">
        <w:rPr>
          <w:rFonts w:asciiTheme="majorHAnsi" w:hAnsiTheme="majorHAnsi"/>
          <w:spacing w:val="13"/>
        </w:rPr>
        <w:t xml:space="preserve"> </w:t>
      </w:r>
      <w:r w:rsidRPr="00E15ED6">
        <w:rPr>
          <w:rFonts w:asciiTheme="majorHAnsi" w:hAnsiTheme="majorHAnsi"/>
          <w:w w:val="112"/>
        </w:rPr>
        <w:t>mem</w:t>
      </w:r>
      <w:r w:rsidRPr="00E15ED6">
        <w:rPr>
          <w:rFonts w:asciiTheme="majorHAnsi" w:hAnsiTheme="majorHAnsi"/>
          <w:spacing w:val="-1"/>
          <w:w w:val="112"/>
        </w:rPr>
        <w:t>be</w:t>
      </w:r>
      <w:r w:rsidRPr="00E15ED6">
        <w:rPr>
          <w:rFonts w:asciiTheme="majorHAnsi" w:hAnsiTheme="majorHAnsi"/>
          <w:w w:val="112"/>
        </w:rPr>
        <w:t>r,</w:t>
      </w:r>
      <w:r w:rsidRPr="00E15ED6">
        <w:rPr>
          <w:rFonts w:asciiTheme="majorHAnsi" w:hAnsiTheme="majorHAnsi"/>
          <w:spacing w:val="4"/>
          <w:w w:val="112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-1"/>
          <w:w w:val="111"/>
        </w:rPr>
        <w:t>de</w:t>
      </w:r>
      <w:r w:rsidRPr="00E15ED6">
        <w:rPr>
          <w:rFonts w:asciiTheme="majorHAnsi" w:hAnsiTheme="majorHAnsi"/>
          <w:spacing w:val="1"/>
          <w:w w:val="111"/>
        </w:rPr>
        <w:t>t</w:t>
      </w:r>
      <w:r w:rsidRPr="00E15ED6">
        <w:rPr>
          <w:rFonts w:asciiTheme="majorHAnsi" w:hAnsiTheme="majorHAnsi"/>
          <w:spacing w:val="-1"/>
          <w:w w:val="111"/>
        </w:rPr>
        <w:t>e</w:t>
      </w:r>
      <w:r w:rsidRPr="00E15ED6">
        <w:rPr>
          <w:rFonts w:asciiTheme="majorHAnsi" w:hAnsiTheme="majorHAnsi"/>
          <w:w w:val="111"/>
        </w:rPr>
        <w:t>rm</w:t>
      </w:r>
      <w:r w:rsidRPr="00E15ED6">
        <w:rPr>
          <w:rFonts w:asciiTheme="majorHAnsi" w:hAnsiTheme="majorHAnsi"/>
          <w:spacing w:val="1"/>
          <w:w w:val="111"/>
        </w:rPr>
        <w:t>in</w:t>
      </w:r>
      <w:r w:rsidRPr="00E15ED6">
        <w:rPr>
          <w:rFonts w:asciiTheme="majorHAnsi" w:hAnsiTheme="majorHAnsi"/>
          <w:w w:val="111"/>
        </w:rPr>
        <w:t>e</w:t>
      </w:r>
      <w:r w:rsidRPr="00E15ED6">
        <w:rPr>
          <w:rFonts w:asciiTheme="majorHAnsi" w:hAnsiTheme="majorHAnsi"/>
          <w:spacing w:val="5"/>
          <w:w w:val="111"/>
        </w:rPr>
        <w:t xml:space="preserve"> </w:t>
      </w:r>
      <w:r w:rsidRPr="00E15ED6">
        <w:rPr>
          <w:rFonts w:asciiTheme="majorHAnsi" w:hAnsiTheme="majorHAnsi"/>
          <w:spacing w:val="1"/>
        </w:rPr>
        <w:t>th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spacing w:val="1"/>
          <w:w w:val="119"/>
        </w:rPr>
        <w:t>n</w:t>
      </w:r>
      <w:r w:rsidRPr="00E15ED6">
        <w:rPr>
          <w:rFonts w:asciiTheme="majorHAnsi" w:hAnsiTheme="majorHAnsi"/>
          <w:spacing w:val="-1"/>
          <w:w w:val="119"/>
        </w:rPr>
        <w:t>eed</w:t>
      </w:r>
      <w:r w:rsidRPr="00E15ED6">
        <w:rPr>
          <w:rFonts w:asciiTheme="majorHAnsi" w:hAnsiTheme="majorHAnsi"/>
          <w:w w:val="119"/>
        </w:rPr>
        <w:t>s</w:t>
      </w:r>
      <w:r w:rsidRPr="00E15ED6">
        <w:rPr>
          <w:rFonts w:asciiTheme="majorHAnsi" w:hAnsiTheme="majorHAnsi"/>
          <w:spacing w:val="-1"/>
          <w:w w:val="119"/>
        </w:rPr>
        <w:t xml:space="preserve"> </w:t>
      </w:r>
      <w:r w:rsidRPr="00E15ED6">
        <w:rPr>
          <w:rFonts w:asciiTheme="majorHAnsi" w:hAnsiTheme="majorHAnsi"/>
        </w:rPr>
        <w:t>of</w:t>
      </w:r>
      <w:r w:rsidRPr="00E15ED6">
        <w:rPr>
          <w:rFonts w:asciiTheme="majorHAnsi" w:hAnsiTheme="majorHAnsi"/>
          <w:spacing w:val="11"/>
        </w:rPr>
        <w:t xml:space="preserve"> </w:t>
      </w:r>
      <w:r w:rsidRPr="00E15ED6">
        <w:rPr>
          <w:rFonts w:asciiTheme="majorHAnsi" w:hAnsiTheme="majorHAnsi"/>
          <w:spacing w:val="1"/>
        </w:rPr>
        <w:t>th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w w:val="111"/>
        </w:rPr>
        <w:t>mo</w:t>
      </w:r>
      <w:r w:rsidRPr="00E15ED6">
        <w:rPr>
          <w:rFonts w:asciiTheme="majorHAnsi" w:hAnsiTheme="majorHAnsi"/>
          <w:spacing w:val="1"/>
          <w:w w:val="111"/>
        </w:rPr>
        <w:t>nth</w:t>
      </w:r>
      <w:r w:rsidRPr="00E15ED6">
        <w:rPr>
          <w:rFonts w:asciiTheme="majorHAnsi" w:hAnsiTheme="majorHAnsi"/>
          <w:w w:val="111"/>
        </w:rPr>
        <w:t>.</w:t>
      </w:r>
      <w:r w:rsidRPr="00E15ED6">
        <w:rPr>
          <w:rFonts w:asciiTheme="majorHAnsi" w:hAnsiTheme="majorHAnsi"/>
          <w:spacing w:val="2"/>
          <w:w w:val="111"/>
        </w:rPr>
        <w:t xml:space="preserve"> </w:t>
      </w:r>
      <w:r w:rsidRPr="00E15ED6">
        <w:rPr>
          <w:rFonts w:asciiTheme="majorHAnsi" w:hAnsiTheme="majorHAnsi"/>
          <w:spacing w:val="8"/>
          <w:w w:val="98"/>
        </w:rPr>
        <w:t>W</w:t>
      </w:r>
      <w:r w:rsidRPr="00E15ED6">
        <w:rPr>
          <w:rFonts w:asciiTheme="majorHAnsi" w:hAnsiTheme="majorHAnsi"/>
          <w:w w:val="121"/>
        </w:rPr>
        <w:t xml:space="preserve">e </w:t>
      </w:r>
      <w:r w:rsidRPr="00E15ED6">
        <w:rPr>
          <w:rFonts w:asciiTheme="majorHAnsi" w:hAnsiTheme="majorHAnsi"/>
          <w:spacing w:val="1"/>
          <w:w w:val="116"/>
        </w:rPr>
        <w:t>s</w:t>
      </w:r>
      <w:r w:rsidRPr="00E15ED6">
        <w:rPr>
          <w:rFonts w:asciiTheme="majorHAnsi" w:hAnsiTheme="majorHAnsi"/>
          <w:spacing w:val="-1"/>
          <w:w w:val="116"/>
        </w:rPr>
        <w:t>ee</w:t>
      </w:r>
      <w:r w:rsidRPr="00E15ED6">
        <w:rPr>
          <w:rFonts w:asciiTheme="majorHAnsi" w:hAnsiTheme="majorHAnsi"/>
          <w:w w:val="116"/>
        </w:rPr>
        <w:t xml:space="preserve">k </w:t>
      </w:r>
      <w:r w:rsidRPr="00E15ED6">
        <w:rPr>
          <w:rFonts w:asciiTheme="majorHAnsi" w:hAnsiTheme="majorHAnsi"/>
          <w:spacing w:val="1"/>
          <w:w w:val="116"/>
        </w:rPr>
        <w:t xml:space="preserve"> s</w:t>
      </w:r>
      <w:r w:rsidRPr="00E15ED6">
        <w:rPr>
          <w:rFonts w:asciiTheme="majorHAnsi" w:hAnsiTheme="majorHAnsi"/>
          <w:w w:val="116"/>
        </w:rPr>
        <w:t>om</w:t>
      </w:r>
      <w:r w:rsidRPr="00E15ED6">
        <w:rPr>
          <w:rFonts w:asciiTheme="majorHAnsi" w:hAnsiTheme="majorHAnsi"/>
          <w:spacing w:val="-1"/>
          <w:w w:val="116"/>
        </w:rPr>
        <w:t>e</w:t>
      </w:r>
      <w:r w:rsidRPr="00E15ED6">
        <w:rPr>
          <w:rFonts w:asciiTheme="majorHAnsi" w:hAnsiTheme="majorHAnsi"/>
          <w:w w:val="116"/>
        </w:rPr>
        <w:t>one</w:t>
      </w:r>
      <w:r w:rsidRPr="00E15ED6">
        <w:rPr>
          <w:rFonts w:asciiTheme="majorHAnsi" w:hAnsiTheme="majorHAnsi"/>
          <w:spacing w:val="-2"/>
          <w:w w:val="116"/>
        </w:rPr>
        <w:t xml:space="preserve"> </w:t>
      </w:r>
      <w:r w:rsidRPr="00E15ED6">
        <w:rPr>
          <w:rFonts w:asciiTheme="majorHAnsi" w:hAnsiTheme="majorHAnsi"/>
          <w:spacing w:val="1"/>
        </w:rPr>
        <w:t>wh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31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28"/>
        </w:rPr>
        <w:t>s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w w:val="106"/>
        </w:rPr>
        <w:t>ooki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4"/>
        </w:rPr>
        <w:t>g</w:t>
      </w:r>
      <w:r w:rsidRPr="00E15ED6">
        <w:rPr>
          <w:rFonts w:asciiTheme="majorHAnsi" w:hAnsiTheme="majorHAnsi"/>
          <w:spacing w:val="2"/>
        </w:rPr>
        <w:t xml:space="preserve"> </w:t>
      </w:r>
      <w:r w:rsidRPr="00E15ED6">
        <w:rPr>
          <w:rFonts w:asciiTheme="majorHAnsi" w:hAnsiTheme="majorHAnsi"/>
        </w:rPr>
        <w:t>for</w:t>
      </w:r>
      <w:r w:rsidRPr="00E15ED6">
        <w:rPr>
          <w:rFonts w:asciiTheme="majorHAnsi" w:hAnsiTheme="majorHAnsi"/>
          <w:spacing w:val="11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w w:val="108"/>
        </w:rPr>
        <w:t>r</w:t>
      </w:r>
      <w:r w:rsidRPr="00E15ED6">
        <w:rPr>
          <w:rFonts w:asciiTheme="majorHAnsi" w:hAnsiTheme="majorHAnsi"/>
          <w:spacing w:val="-1"/>
          <w:w w:val="108"/>
        </w:rPr>
        <w:t>ec</w:t>
      </w:r>
      <w:r w:rsidRPr="00E15ED6">
        <w:rPr>
          <w:rFonts w:asciiTheme="majorHAnsi" w:hAnsiTheme="majorHAnsi"/>
          <w:spacing w:val="1"/>
          <w:w w:val="108"/>
        </w:rPr>
        <w:t>u</w:t>
      </w:r>
      <w:r w:rsidRPr="00E15ED6">
        <w:rPr>
          <w:rFonts w:asciiTheme="majorHAnsi" w:hAnsiTheme="majorHAnsi"/>
          <w:w w:val="108"/>
        </w:rPr>
        <w:t>rr</w:t>
      </w:r>
      <w:r w:rsidRPr="00E15ED6">
        <w:rPr>
          <w:rFonts w:asciiTheme="majorHAnsi" w:hAnsiTheme="majorHAnsi"/>
          <w:spacing w:val="1"/>
          <w:w w:val="108"/>
        </w:rPr>
        <w:t>in</w:t>
      </w:r>
      <w:r w:rsidRPr="00E15ED6">
        <w:rPr>
          <w:rFonts w:asciiTheme="majorHAnsi" w:hAnsiTheme="majorHAnsi"/>
          <w:w w:val="108"/>
        </w:rPr>
        <w:t>g</w:t>
      </w:r>
      <w:r w:rsidRPr="00E15ED6">
        <w:rPr>
          <w:rFonts w:asciiTheme="majorHAnsi" w:hAnsiTheme="majorHAnsi"/>
          <w:spacing w:val="4"/>
          <w:w w:val="108"/>
        </w:rPr>
        <w:t xml:space="preserve"> </w:t>
      </w:r>
      <w:r w:rsidRPr="00E15ED6">
        <w:rPr>
          <w:rFonts w:asciiTheme="majorHAnsi" w:hAnsiTheme="majorHAnsi"/>
          <w:spacing w:val="1"/>
          <w:w w:val="108"/>
        </w:rPr>
        <w:t>v</w:t>
      </w:r>
      <w:r w:rsidRPr="00E15ED6">
        <w:rPr>
          <w:rFonts w:asciiTheme="majorHAnsi" w:hAnsiTheme="majorHAnsi"/>
          <w:w w:val="108"/>
        </w:rPr>
        <w:t>o</w:t>
      </w:r>
      <w:r w:rsidRPr="00E15ED6">
        <w:rPr>
          <w:rFonts w:asciiTheme="majorHAnsi" w:hAnsiTheme="majorHAnsi"/>
          <w:spacing w:val="-2"/>
          <w:w w:val="108"/>
        </w:rPr>
        <w:t>l</w:t>
      </w:r>
      <w:r w:rsidRPr="00E15ED6">
        <w:rPr>
          <w:rFonts w:asciiTheme="majorHAnsi" w:hAnsiTheme="majorHAnsi"/>
          <w:spacing w:val="1"/>
          <w:w w:val="108"/>
        </w:rPr>
        <w:t>unt</w:t>
      </w:r>
      <w:r w:rsidRPr="00E15ED6">
        <w:rPr>
          <w:rFonts w:asciiTheme="majorHAnsi" w:hAnsiTheme="majorHAnsi"/>
          <w:spacing w:val="-1"/>
          <w:w w:val="108"/>
        </w:rPr>
        <w:t>ee</w:t>
      </w:r>
      <w:r w:rsidRPr="00E15ED6">
        <w:rPr>
          <w:rFonts w:asciiTheme="majorHAnsi" w:hAnsiTheme="majorHAnsi"/>
          <w:w w:val="108"/>
        </w:rPr>
        <w:t>r</w:t>
      </w:r>
      <w:r w:rsidRPr="00E15ED6">
        <w:rPr>
          <w:rFonts w:asciiTheme="majorHAnsi" w:hAnsiTheme="majorHAnsi"/>
          <w:spacing w:val="10"/>
          <w:w w:val="108"/>
        </w:rPr>
        <w:t xml:space="preserve"> </w:t>
      </w:r>
      <w:r w:rsidRPr="00E15ED6">
        <w:rPr>
          <w:rFonts w:asciiTheme="majorHAnsi" w:hAnsiTheme="majorHAnsi"/>
          <w:w w:val="116"/>
        </w:rPr>
        <w:t>o</w:t>
      </w:r>
      <w:r w:rsidRPr="00E15ED6">
        <w:rPr>
          <w:rFonts w:asciiTheme="majorHAnsi" w:hAnsiTheme="majorHAnsi"/>
          <w:spacing w:val="-1"/>
          <w:w w:val="116"/>
        </w:rPr>
        <w:t>p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110"/>
        </w:rPr>
        <w:t>or</w:t>
      </w:r>
      <w:r w:rsidRPr="00E15ED6">
        <w:rPr>
          <w:rFonts w:asciiTheme="majorHAnsi" w:hAnsiTheme="majorHAnsi"/>
          <w:spacing w:val="1"/>
          <w:w w:val="110"/>
        </w:rPr>
        <w:t>t</w:t>
      </w:r>
      <w:r w:rsidRPr="00E15ED6">
        <w:rPr>
          <w:rFonts w:asciiTheme="majorHAnsi" w:hAnsiTheme="majorHAnsi"/>
          <w:spacing w:val="1"/>
          <w:w w:val="111"/>
        </w:rPr>
        <w:t>un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-1"/>
          <w:w w:val="80"/>
        </w:rPr>
        <w:t>i</w:t>
      </w:r>
      <w:r w:rsidRPr="00E15ED6">
        <w:rPr>
          <w:rFonts w:asciiTheme="majorHAnsi" w:hAnsiTheme="majorHAnsi"/>
          <w:w w:val="128"/>
        </w:rPr>
        <w:t>s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  <w:w w:val="80"/>
        </w:rPr>
        <w:t>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2"/>
        </w:rPr>
        <w:t>r</w:t>
      </w:r>
      <w:r w:rsidRPr="00E15ED6">
        <w:rPr>
          <w:rFonts w:asciiTheme="majorHAnsi" w:hAnsiTheme="majorHAnsi"/>
          <w:spacing w:val="-1"/>
          <w:w w:val="112"/>
        </w:rPr>
        <w:t>e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8"/>
        </w:rPr>
        <w:t>d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3"/>
        </w:rPr>
        <w:t xml:space="preserve"> 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-2"/>
          <w:w w:val="80"/>
        </w:rPr>
        <w:t>l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4"/>
        </w:rPr>
        <w:t>g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1"/>
          <w:w w:val="118"/>
        </w:rPr>
        <w:t>s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118"/>
        </w:rPr>
        <w:t>r</w:t>
      </w:r>
      <w:r w:rsidRPr="00E15ED6">
        <w:rPr>
          <w:rFonts w:asciiTheme="majorHAnsi" w:hAnsiTheme="majorHAnsi"/>
          <w:spacing w:val="-1"/>
          <w:w w:val="118"/>
        </w:rPr>
        <w:t>ea</w:t>
      </w:r>
      <w:r w:rsidRPr="00E15ED6">
        <w:rPr>
          <w:rFonts w:asciiTheme="majorHAnsi" w:hAnsiTheme="majorHAnsi"/>
          <w:w w:val="118"/>
        </w:rPr>
        <w:t>d</w:t>
      </w:r>
      <w:r w:rsidRPr="00E15ED6">
        <w:rPr>
          <w:rFonts w:asciiTheme="majorHAnsi" w:hAnsiTheme="majorHAnsi"/>
          <w:spacing w:val="-3"/>
          <w:w w:val="118"/>
        </w:rPr>
        <w:t xml:space="preserve"> </w:t>
      </w:r>
      <w:r w:rsidRPr="00E15ED6">
        <w:rPr>
          <w:rFonts w:asciiTheme="majorHAnsi" w:hAnsiTheme="majorHAnsi"/>
          <w:spacing w:val="1"/>
        </w:rPr>
        <w:t>th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spacing w:val="1"/>
        </w:rPr>
        <w:t>w</w:t>
      </w:r>
      <w:r w:rsidRPr="00E15ED6">
        <w:rPr>
          <w:rFonts w:asciiTheme="majorHAnsi" w:hAnsiTheme="majorHAnsi"/>
        </w:rPr>
        <w:t>ork</w:t>
      </w:r>
      <w:r w:rsidRPr="00E15ED6">
        <w:rPr>
          <w:rFonts w:asciiTheme="majorHAnsi" w:hAnsiTheme="majorHAnsi"/>
          <w:spacing w:val="25"/>
        </w:rPr>
        <w:t xml:space="preserve"> </w:t>
      </w:r>
      <w:r w:rsidRPr="00E15ED6">
        <w:rPr>
          <w:rFonts w:asciiTheme="majorHAnsi" w:hAnsiTheme="majorHAnsi"/>
          <w:w w:val="104"/>
        </w:rPr>
        <w:t xml:space="preserve">of </w:t>
      </w:r>
      <w:r w:rsidRPr="00E15ED6">
        <w:rPr>
          <w:rFonts w:asciiTheme="majorHAnsi" w:hAnsiTheme="majorHAnsi"/>
          <w:spacing w:val="1"/>
          <w:w w:val="111"/>
        </w:rPr>
        <w:t>P</w:t>
      </w:r>
      <w:r w:rsidRPr="00E15ED6">
        <w:rPr>
          <w:rFonts w:asciiTheme="majorHAnsi" w:hAnsiTheme="majorHAnsi"/>
          <w:w w:val="111"/>
        </w:rPr>
        <w:t>roj</w:t>
      </w:r>
      <w:r w:rsidRPr="00E15ED6">
        <w:rPr>
          <w:rFonts w:asciiTheme="majorHAnsi" w:hAnsiTheme="majorHAnsi"/>
          <w:spacing w:val="-1"/>
          <w:w w:val="111"/>
        </w:rPr>
        <w:t>ec</w:t>
      </w:r>
      <w:r w:rsidRPr="00E15ED6">
        <w:rPr>
          <w:rFonts w:asciiTheme="majorHAnsi" w:hAnsiTheme="majorHAnsi"/>
          <w:w w:val="111"/>
        </w:rPr>
        <w:t>t</w:t>
      </w:r>
      <w:r w:rsidRPr="00E15ED6">
        <w:rPr>
          <w:rFonts w:asciiTheme="majorHAnsi" w:hAnsiTheme="majorHAnsi"/>
          <w:spacing w:val="3"/>
          <w:w w:val="111"/>
        </w:rPr>
        <w:t xml:space="preserve"> </w:t>
      </w:r>
      <w:r w:rsidRPr="00E15ED6">
        <w:rPr>
          <w:rFonts w:asciiTheme="majorHAnsi" w:hAnsiTheme="majorHAnsi"/>
          <w:spacing w:val="1"/>
        </w:rPr>
        <w:t>S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r, </w:t>
      </w:r>
      <w:r w:rsidRPr="00E15ED6">
        <w:rPr>
          <w:rFonts w:asciiTheme="majorHAnsi" w:hAnsiTheme="majorHAnsi"/>
          <w:spacing w:val="10"/>
        </w:rPr>
        <w:t xml:space="preserve"> </w:t>
      </w:r>
      <w:r w:rsidRPr="00E15ED6">
        <w:rPr>
          <w:rFonts w:asciiTheme="majorHAnsi" w:hAnsiTheme="majorHAnsi"/>
          <w:spacing w:val="-1"/>
          <w:w w:val="110"/>
        </w:rPr>
        <w:t>t</w:t>
      </w:r>
      <w:r w:rsidRPr="00E15ED6">
        <w:rPr>
          <w:rFonts w:asciiTheme="majorHAnsi" w:hAnsiTheme="majorHAnsi"/>
          <w:spacing w:val="1"/>
          <w:w w:val="110"/>
        </w:rPr>
        <w:t>h</w:t>
      </w:r>
      <w:r w:rsidRPr="00E15ED6">
        <w:rPr>
          <w:rFonts w:asciiTheme="majorHAnsi" w:hAnsiTheme="majorHAnsi"/>
          <w:w w:val="110"/>
        </w:rPr>
        <w:t>rough</w:t>
      </w:r>
      <w:r w:rsidRPr="00E15ED6">
        <w:rPr>
          <w:rFonts w:asciiTheme="majorHAnsi" w:hAnsiTheme="majorHAnsi"/>
          <w:spacing w:val="4"/>
          <w:w w:val="110"/>
        </w:rPr>
        <w:t xml:space="preserve"> </w:t>
      </w:r>
      <w:r w:rsidRPr="00E15ED6">
        <w:rPr>
          <w:rFonts w:asciiTheme="majorHAnsi" w:hAnsiTheme="majorHAnsi"/>
          <w:spacing w:val="1"/>
          <w:w w:val="110"/>
        </w:rPr>
        <w:t>v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14"/>
        </w:rPr>
        <w:t>a</w:t>
      </w:r>
      <w:r w:rsidRPr="00E15ED6">
        <w:rPr>
          <w:rFonts w:asciiTheme="majorHAnsi" w:hAnsiTheme="majorHAnsi"/>
          <w:spacing w:val="-2"/>
          <w:w w:val="114"/>
        </w:rPr>
        <w:t>i</w:t>
      </w:r>
      <w:r w:rsidRPr="00E15ED6">
        <w:rPr>
          <w:rFonts w:asciiTheme="majorHAnsi" w:hAnsiTheme="majorHAnsi"/>
          <w:spacing w:val="-1"/>
          <w:w w:val="114"/>
        </w:rPr>
        <w:t>d</w:t>
      </w:r>
      <w:r w:rsidRPr="00E15ED6">
        <w:rPr>
          <w:rFonts w:asciiTheme="majorHAnsi" w:hAnsiTheme="majorHAnsi"/>
          <w:w w:val="114"/>
        </w:rPr>
        <w:t>s</w:t>
      </w:r>
      <w:r w:rsidRPr="00E15ED6">
        <w:rPr>
          <w:rFonts w:asciiTheme="majorHAnsi" w:hAnsiTheme="majorHAnsi"/>
          <w:spacing w:val="2"/>
          <w:w w:val="114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05"/>
        </w:rPr>
        <w:t>or</w:t>
      </w:r>
      <w:r w:rsidRPr="00E15ED6">
        <w:rPr>
          <w:rFonts w:asciiTheme="majorHAnsi" w:hAnsiTheme="majorHAnsi"/>
          <w:spacing w:val="-1"/>
          <w:w w:val="105"/>
        </w:rPr>
        <w:t>y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80"/>
        </w:rPr>
        <w:t>ll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3"/>
        </w:rPr>
        <w:t>g.</w:t>
      </w:r>
    </w:p>
    <w:p w14:paraId="456EED9B" w14:textId="77777777" w:rsidR="00B66E9C" w:rsidRPr="00E15ED6" w:rsidRDefault="00B66E9C">
      <w:pPr>
        <w:spacing w:before="4" w:line="260" w:lineRule="exact"/>
        <w:rPr>
          <w:rFonts w:asciiTheme="majorHAnsi" w:hAnsiTheme="majorHAnsi"/>
          <w:sz w:val="28"/>
          <w:szCs w:val="28"/>
        </w:rPr>
      </w:pPr>
    </w:p>
    <w:p w14:paraId="4B9E1F83" w14:textId="77777777" w:rsidR="00B66E9C" w:rsidRPr="00E15ED6" w:rsidRDefault="00E15ED6">
      <w:pPr>
        <w:ind w:left="100"/>
        <w:rPr>
          <w:rFonts w:asciiTheme="majorHAnsi" w:hAnsiTheme="majorHAnsi"/>
          <w:sz w:val="22"/>
          <w:szCs w:val="22"/>
        </w:rPr>
      </w:pPr>
      <w:r w:rsidRPr="00E15ED6">
        <w:rPr>
          <w:rFonts w:asciiTheme="majorHAnsi" w:hAnsiTheme="majorHAnsi"/>
          <w:b/>
          <w:color w:val="434343"/>
          <w:w w:val="110"/>
          <w:sz w:val="22"/>
          <w:szCs w:val="22"/>
        </w:rPr>
        <w:t>R</w:t>
      </w:r>
      <w:r w:rsidRPr="00E15ED6">
        <w:rPr>
          <w:rFonts w:asciiTheme="majorHAnsi" w:hAnsiTheme="majorHAnsi"/>
          <w:b/>
          <w:color w:val="434343"/>
          <w:spacing w:val="1"/>
          <w:w w:val="110"/>
          <w:sz w:val="22"/>
          <w:szCs w:val="22"/>
        </w:rPr>
        <w:t>e</w:t>
      </w:r>
      <w:r w:rsidRPr="00E15ED6">
        <w:rPr>
          <w:rFonts w:asciiTheme="majorHAnsi" w:hAnsiTheme="majorHAnsi"/>
          <w:b/>
          <w:color w:val="434343"/>
          <w:spacing w:val="1"/>
          <w:w w:val="137"/>
          <w:sz w:val="22"/>
          <w:szCs w:val="22"/>
        </w:rPr>
        <w:t>s</w:t>
      </w:r>
      <w:r w:rsidRPr="00E15ED6">
        <w:rPr>
          <w:rFonts w:asciiTheme="majorHAnsi" w:hAnsiTheme="majorHAnsi"/>
          <w:b/>
          <w:color w:val="434343"/>
          <w:w w:val="109"/>
          <w:sz w:val="22"/>
          <w:szCs w:val="22"/>
        </w:rPr>
        <w:t>p</w:t>
      </w:r>
      <w:r w:rsidRPr="00E15ED6">
        <w:rPr>
          <w:rFonts w:asciiTheme="majorHAnsi" w:hAnsiTheme="majorHAnsi"/>
          <w:b/>
          <w:color w:val="434343"/>
          <w:w w:val="121"/>
          <w:sz w:val="22"/>
          <w:szCs w:val="22"/>
        </w:rPr>
        <w:t>o</w:t>
      </w:r>
      <w:r w:rsidRPr="00E15ED6">
        <w:rPr>
          <w:rFonts w:asciiTheme="majorHAnsi" w:hAnsiTheme="majorHAnsi"/>
          <w:b/>
          <w:color w:val="434343"/>
          <w:w w:val="109"/>
          <w:sz w:val="22"/>
          <w:szCs w:val="22"/>
        </w:rPr>
        <w:t>nsib</w:t>
      </w:r>
      <w:r w:rsidRPr="00E15ED6">
        <w:rPr>
          <w:rFonts w:asciiTheme="majorHAnsi" w:hAnsiTheme="majorHAnsi"/>
          <w:b/>
          <w:color w:val="434343"/>
          <w:spacing w:val="-1"/>
          <w:w w:val="109"/>
          <w:sz w:val="22"/>
          <w:szCs w:val="22"/>
        </w:rPr>
        <w:t>i</w:t>
      </w:r>
      <w:r w:rsidRPr="00E15ED6">
        <w:rPr>
          <w:rFonts w:asciiTheme="majorHAnsi" w:hAnsiTheme="majorHAnsi"/>
          <w:b/>
          <w:color w:val="434343"/>
          <w:spacing w:val="1"/>
          <w:w w:val="92"/>
          <w:sz w:val="22"/>
          <w:szCs w:val="22"/>
        </w:rPr>
        <w:t>l</w:t>
      </w:r>
      <w:r w:rsidRPr="00E15ED6">
        <w:rPr>
          <w:rFonts w:asciiTheme="majorHAnsi" w:hAnsiTheme="majorHAnsi"/>
          <w:b/>
          <w:color w:val="434343"/>
          <w:spacing w:val="-1"/>
          <w:w w:val="92"/>
          <w:sz w:val="22"/>
          <w:szCs w:val="22"/>
        </w:rPr>
        <w:t>i</w:t>
      </w:r>
      <w:r w:rsidRPr="00E15ED6">
        <w:rPr>
          <w:rFonts w:asciiTheme="majorHAnsi" w:hAnsiTheme="majorHAnsi"/>
          <w:b/>
          <w:color w:val="434343"/>
          <w:spacing w:val="2"/>
          <w:w w:val="105"/>
          <w:sz w:val="22"/>
          <w:szCs w:val="22"/>
        </w:rPr>
        <w:t>t</w:t>
      </w:r>
      <w:r w:rsidRPr="00E15ED6">
        <w:rPr>
          <w:rFonts w:asciiTheme="majorHAnsi" w:hAnsiTheme="majorHAnsi"/>
          <w:b/>
          <w:color w:val="434343"/>
          <w:spacing w:val="-1"/>
          <w:w w:val="92"/>
          <w:sz w:val="22"/>
          <w:szCs w:val="22"/>
        </w:rPr>
        <w:t>i</w:t>
      </w:r>
      <w:r w:rsidRPr="00E15ED6">
        <w:rPr>
          <w:rFonts w:asciiTheme="majorHAnsi" w:hAnsiTheme="majorHAnsi"/>
          <w:b/>
          <w:color w:val="434343"/>
          <w:spacing w:val="1"/>
          <w:w w:val="129"/>
          <w:sz w:val="22"/>
          <w:szCs w:val="22"/>
        </w:rPr>
        <w:t>e</w:t>
      </w:r>
      <w:r w:rsidRPr="00E15ED6">
        <w:rPr>
          <w:rFonts w:asciiTheme="majorHAnsi" w:hAnsiTheme="majorHAnsi"/>
          <w:b/>
          <w:color w:val="434343"/>
          <w:w w:val="137"/>
          <w:sz w:val="22"/>
          <w:szCs w:val="22"/>
        </w:rPr>
        <w:t>s</w:t>
      </w:r>
    </w:p>
    <w:p w14:paraId="0C2BB404" w14:textId="77777777" w:rsidR="00B66E9C" w:rsidRPr="00E15ED6" w:rsidRDefault="00E15ED6">
      <w:pPr>
        <w:spacing w:before="18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112"/>
        </w:rPr>
        <w:t>Ph</w:t>
      </w:r>
      <w:r w:rsidRPr="00E15ED6">
        <w:rPr>
          <w:rFonts w:asciiTheme="majorHAnsi" w:hAnsiTheme="majorHAnsi"/>
          <w:w w:val="112"/>
        </w:rPr>
        <w:t>o</w:t>
      </w:r>
      <w:r w:rsidRPr="00E15ED6">
        <w:rPr>
          <w:rFonts w:asciiTheme="majorHAnsi" w:hAnsiTheme="majorHAnsi"/>
          <w:spacing w:val="1"/>
          <w:w w:val="112"/>
        </w:rPr>
        <w:t>t</w:t>
      </w:r>
      <w:r w:rsidRPr="00E15ED6">
        <w:rPr>
          <w:rFonts w:asciiTheme="majorHAnsi" w:hAnsiTheme="majorHAnsi"/>
          <w:w w:val="112"/>
        </w:rPr>
        <w:t>ogr</w:t>
      </w:r>
      <w:r w:rsidRPr="00E15ED6">
        <w:rPr>
          <w:rFonts w:asciiTheme="majorHAnsi" w:hAnsiTheme="majorHAnsi"/>
          <w:spacing w:val="-1"/>
          <w:w w:val="112"/>
        </w:rPr>
        <w:t>ap</w:t>
      </w:r>
      <w:r w:rsidRPr="00E15ED6">
        <w:rPr>
          <w:rFonts w:asciiTheme="majorHAnsi" w:hAnsiTheme="majorHAnsi"/>
          <w:w w:val="112"/>
        </w:rPr>
        <w:t>h</w:t>
      </w:r>
      <w:r w:rsidRPr="00E15ED6">
        <w:rPr>
          <w:rFonts w:asciiTheme="majorHAnsi" w:hAnsiTheme="majorHAnsi"/>
          <w:spacing w:val="14"/>
          <w:w w:val="112"/>
        </w:rPr>
        <w:t xml:space="preserve"> </w:t>
      </w:r>
      <w:r w:rsidRPr="00E15ED6">
        <w:rPr>
          <w:rFonts w:asciiTheme="majorHAnsi" w:hAnsiTheme="majorHAnsi"/>
          <w:spacing w:val="1"/>
          <w:w w:val="112"/>
        </w:rPr>
        <w:t>S</w:t>
      </w:r>
      <w:r w:rsidRPr="00E15ED6">
        <w:rPr>
          <w:rFonts w:asciiTheme="majorHAnsi" w:hAnsiTheme="majorHAnsi"/>
          <w:spacing w:val="-2"/>
          <w:w w:val="112"/>
        </w:rPr>
        <w:t>u</w:t>
      </w:r>
      <w:r w:rsidRPr="00E15ED6">
        <w:rPr>
          <w:rFonts w:asciiTheme="majorHAnsi" w:hAnsiTheme="majorHAnsi"/>
          <w:spacing w:val="1"/>
          <w:w w:val="112"/>
        </w:rPr>
        <w:t>n</w:t>
      </w:r>
      <w:r w:rsidRPr="00E15ED6">
        <w:rPr>
          <w:rFonts w:asciiTheme="majorHAnsi" w:hAnsiTheme="majorHAnsi"/>
          <w:spacing w:val="-1"/>
          <w:w w:val="112"/>
        </w:rPr>
        <w:t>da</w:t>
      </w:r>
      <w:r w:rsidRPr="00E15ED6">
        <w:rPr>
          <w:rFonts w:asciiTheme="majorHAnsi" w:hAnsiTheme="majorHAnsi"/>
          <w:w w:val="112"/>
        </w:rPr>
        <w:t>y</w:t>
      </w:r>
      <w:r w:rsidRPr="00E15ED6">
        <w:rPr>
          <w:rFonts w:asciiTheme="majorHAnsi" w:hAnsiTheme="majorHAnsi"/>
          <w:spacing w:val="5"/>
          <w:w w:val="112"/>
        </w:rPr>
        <w:t xml:space="preserve"> </w:t>
      </w:r>
      <w:r w:rsidRPr="00E15ED6">
        <w:rPr>
          <w:rFonts w:asciiTheme="majorHAnsi" w:hAnsiTheme="majorHAnsi"/>
          <w:spacing w:val="1"/>
          <w:w w:val="112"/>
        </w:rPr>
        <w:t>w</w:t>
      </w:r>
      <w:r w:rsidRPr="00E15ED6">
        <w:rPr>
          <w:rFonts w:asciiTheme="majorHAnsi" w:hAnsiTheme="majorHAnsi"/>
          <w:w w:val="112"/>
        </w:rPr>
        <w:t>ork</w:t>
      </w:r>
      <w:r w:rsidRPr="00E15ED6">
        <w:rPr>
          <w:rFonts w:asciiTheme="majorHAnsi" w:hAnsiTheme="majorHAnsi"/>
          <w:spacing w:val="-1"/>
          <w:w w:val="112"/>
        </w:rPr>
        <w:t>s</w:t>
      </w:r>
      <w:r w:rsidRPr="00E15ED6">
        <w:rPr>
          <w:rFonts w:asciiTheme="majorHAnsi" w:hAnsiTheme="majorHAnsi"/>
          <w:spacing w:val="1"/>
          <w:w w:val="112"/>
        </w:rPr>
        <w:t>h</w:t>
      </w:r>
      <w:r w:rsidRPr="00E15ED6">
        <w:rPr>
          <w:rFonts w:asciiTheme="majorHAnsi" w:hAnsiTheme="majorHAnsi"/>
          <w:w w:val="112"/>
        </w:rPr>
        <w:t>o</w:t>
      </w:r>
      <w:r w:rsidRPr="00E15ED6">
        <w:rPr>
          <w:rFonts w:asciiTheme="majorHAnsi" w:hAnsiTheme="majorHAnsi"/>
          <w:spacing w:val="-1"/>
          <w:w w:val="112"/>
        </w:rPr>
        <w:t>p</w:t>
      </w:r>
      <w:r w:rsidRPr="00E15ED6">
        <w:rPr>
          <w:rFonts w:asciiTheme="majorHAnsi" w:hAnsiTheme="majorHAnsi"/>
          <w:w w:val="112"/>
        </w:rPr>
        <w:t>s</w:t>
      </w:r>
      <w:r w:rsidRPr="00E15ED6">
        <w:rPr>
          <w:rFonts w:asciiTheme="majorHAnsi" w:hAnsiTheme="majorHAnsi"/>
          <w:spacing w:val="5"/>
          <w:w w:val="112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w w:val="116"/>
        </w:rPr>
        <w:t>cr</w:t>
      </w:r>
      <w:r w:rsidRPr="00E15ED6">
        <w:rPr>
          <w:rFonts w:asciiTheme="majorHAnsi" w:hAnsiTheme="majorHAnsi"/>
          <w:spacing w:val="-1"/>
          <w:w w:val="116"/>
        </w:rPr>
        <w:t>ea</w:t>
      </w:r>
      <w:r w:rsidRPr="00E15ED6">
        <w:rPr>
          <w:rFonts w:asciiTheme="majorHAnsi" w:hAnsiTheme="majorHAnsi"/>
          <w:spacing w:val="1"/>
          <w:w w:val="116"/>
        </w:rPr>
        <w:t>t</w:t>
      </w:r>
      <w:r w:rsidRPr="00E15ED6">
        <w:rPr>
          <w:rFonts w:asciiTheme="majorHAnsi" w:hAnsiTheme="majorHAnsi"/>
          <w:w w:val="116"/>
        </w:rPr>
        <w:t>e</w:t>
      </w:r>
      <w:r w:rsidRPr="00E15ED6">
        <w:rPr>
          <w:rFonts w:asciiTheme="majorHAnsi" w:hAnsiTheme="majorHAnsi"/>
          <w:spacing w:val="1"/>
          <w:w w:val="116"/>
        </w:rPr>
        <w:t xml:space="preserve"> </w:t>
      </w:r>
      <w:r w:rsidRPr="00E15ED6">
        <w:rPr>
          <w:rFonts w:asciiTheme="majorHAnsi" w:hAnsiTheme="majorHAnsi"/>
          <w:w w:val="116"/>
        </w:rPr>
        <w:t>con</w:t>
      </w:r>
      <w:r w:rsidRPr="00E15ED6">
        <w:rPr>
          <w:rFonts w:asciiTheme="majorHAnsi" w:hAnsiTheme="majorHAnsi"/>
          <w:spacing w:val="1"/>
          <w:w w:val="116"/>
        </w:rPr>
        <w:t>t</w:t>
      </w:r>
      <w:r w:rsidRPr="00E15ED6">
        <w:rPr>
          <w:rFonts w:asciiTheme="majorHAnsi" w:hAnsiTheme="majorHAnsi"/>
          <w:spacing w:val="-1"/>
          <w:w w:val="116"/>
        </w:rPr>
        <w:t>e</w:t>
      </w:r>
      <w:r w:rsidRPr="00E15ED6">
        <w:rPr>
          <w:rFonts w:asciiTheme="majorHAnsi" w:hAnsiTheme="majorHAnsi"/>
          <w:spacing w:val="1"/>
          <w:w w:val="116"/>
        </w:rPr>
        <w:t>n</w:t>
      </w:r>
      <w:r w:rsidRPr="00E15ED6">
        <w:rPr>
          <w:rFonts w:asciiTheme="majorHAnsi" w:hAnsiTheme="majorHAnsi"/>
          <w:w w:val="116"/>
        </w:rPr>
        <w:t>t</w:t>
      </w:r>
      <w:r w:rsidRPr="00E15ED6">
        <w:rPr>
          <w:rFonts w:asciiTheme="majorHAnsi" w:hAnsiTheme="majorHAnsi"/>
          <w:spacing w:val="-6"/>
          <w:w w:val="116"/>
        </w:rPr>
        <w:t xml:space="preserve"> </w:t>
      </w:r>
      <w:r w:rsidRPr="00E15ED6">
        <w:rPr>
          <w:rFonts w:asciiTheme="majorHAnsi" w:hAnsiTheme="majorHAnsi"/>
        </w:rPr>
        <w:t>for</w:t>
      </w:r>
      <w:r w:rsidRPr="00E15ED6">
        <w:rPr>
          <w:rFonts w:asciiTheme="majorHAnsi" w:hAnsiTheme="majorHAnsi"/>
          <w:spacing w:val="9"/>
        </w:rPr>
        <w:t xml:space="preserve"> </w:t>
      </w:r>
      <w:r w:rsidRPr="00E15ED6">
        <w:rPr>
          <w:rFonts w:asciiTheme="majorHAnsi" w:hAnsiTheme="majorHAnsi"/>
          <w:spacing w:val="1"/>
          <w:w w:val="119"/>
        </w:rPr>
        <w:t>us</w:t>
      </w:r>
      <w:r w:rsidRPr="00E15ED6">
        <w:rPr>
          <w:rFonts w:asciiTheme="majorHAnsi" w:hAnsiTheme="majorHAnsi"/>
          <w:w w:val="119"/>
        </w:rPr>
        <w:t>e</w:t>
      </w:r>
      <w:r w:rsidRPr="00E15ED6">
        <w:rPr>
          <w:rFonts w:asciiTheme="majorHAnsi" w:hAnsiTheme="majorHAnsi"/>
          <w:spacing w:val="-4"/>
          <w:w w:val="119"/>
        </w:rPr>
        <w:t xml:space="preserve"> </w:t>
      </w:r>
      <w:r w:rsidRPr="00E15ED6">
        <w:rPr>
          <w:rFonts w:asciiTheme="majorHAnsi" w:hAnsiTheme="majorHAnsi"/>
          <w:spacing w:val="-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w w:val="117"/>
        </w:rPr>
        <w:t>o</w:t>
      </w:r>
      <w:r w:rsidRPr="00E15ED6">
        <w:rPr>
          <w:rFonts w:asciiTheme="majorHAnsi" w:hAnsiTheme="majorHAnsi"/>
          <w:spacing w:val="-1"/>
          <w:w w:val="117"/>
        </w:rPr>
        <w:t>c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13"/>
        </w:rPr>
        <w:t>m</w:t>
      </w:r>
      <w:r w:rsidRPr="00E15ED6">
        <w:rPr>
          <w:rFonts w:asciiTheme="majorHAnsi" w:hAnsiTheme="majorHAnsi"/>
          <w:spacing w:val="4"/>
          <w:w w:val="113"/>
        </w:rPr>
        <w:t>e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13"/>
        </w:rPr>
        <w:t>we</w:t>
      </w:r>
      <w:r w:rsidRPr="00E15ED6">
        <w:rPr>
          <w:rFonts w:asciiTheme="majorHAnsi" w:hAnsiTheme="majorHAnsi"/>
          <w:spacing w:val="-1"/>
          <w:w w:val="113"/>
        </w:rPr>
        <w:t>b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w w:val="81"/>
        </w:rPr>
        <w:t>&amp;</w:t>
      </w:r>
      <w:r w:rsidRPr="00E15ED6">
        <w:rPr>
          <w:rFonts w:asciiTheme="majorHAnsi" w:hAnsiTheme="majorHAnsi"/>
          <w:spacing w:val="14"/>
          <w:w w:val="81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91"/>
        </w:rPr>
        <w:t>r</w:t>
      </w:r>
      <w:r w:rsidRPr="00E15ED6">
        <w:rPr>
          <w:rFonts w:asciiTheme="majorHAnsi" w:hAnsiTheme="majorHAnsi"/>
          <w:spacing w:val="1"/>
          <w:w w:val="91"/>
        </w:rPr>
        <w:t>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3"/>
        </w:rPr>
        <w:t>t</w:t>
      </w:r>
    </w:p>
    <w:p w14:paraId="03A5C59D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Ph</w:t>
      </w:r>
      <w:r w:rsidRPr="00E15ED6">
        <w:rPr>
          <w:rFonts w:asciiTheme="majorHAnsi" w:hAnsiTheme="majorHAnsi"/>
          <w:w w:val="113"/>
        </w:rPr>
        <w:t>o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3"/>
        </w:rPr>
        <w:t>ogr</w:t>
      </w:r>
      <w:r w:rsidRPr="00E15ED6">
        <w:rPr>
          <w:rFonts w:asciiTheme="majorHAnsi" w:hAnsiTheme="majorHAnsi"/>
          <w:spacing w:val="-1"/>
          <w:w w:val="113"/>
        </w:rPr>
        <w:t>ap</w:t>
      </w:r>
      <w:r w:rsidRPr="00E15ED6">
        <w:rPr>
          <w:rFonts w:asciiTheme="majorHAnsi" w:hAnsiTheme="majorHAnsi"/>
          <w:w w:val="113"/>
        </w:rPr>
        <w:t>h</w:t>
      </w:r>
      <w:r w:rsidRPr="00E15ED6">
        <w:rPr>
          <w:rFonts w:asciiTheme="majorHAnsi" w:hAnsiTheme="majorHAnsi"/>
          <w:spacing w:val="5"/>
          <w:w w:val="113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S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-1"/>
          <w:w w:val="121"/>
        </w:rPr>
        <w:t>ec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  <w:w w:val="115"/>
        </w:rPr>
        <w:t>Ev</w:t>
      </w:r>
      <w:r w:rsidRPr="00E15ED6">
        <w:rPr>
          <w:rFonts w:asciiTheme="majorHAnsi" w:hAnsiTheme="majorHAnsi"/>
          <w:spacing w:val="-1"/>
          <w:w w:val="115"/>
        </w:rPr>
        <w:t>e</w:t>
      </w:r>
      <w:r w:rsidRPr="00E15ED6">
        <w:rPr>
          <w:rFonts w:asciiTheme="majorHAnsi" w:hAnsiTheme="majorHAnsi"/>
          <w:spacing w:val="-2"/>
          <w:w w:val="115"/>
        </w:rPr>
        <w:t>n</w:t>
      </w:r>
      <w:r w:rsidRPr="00E15ED6">
        <w:rPr>
          <w:rFonts w:asciiTheme="majorHAnsi" w:hAnsiTheme="majorHAnsi"/>
          <w:spacing w:val="1"/>
          <w:w w:val="115"/>
        </w:rPr>
        <w:t>t</w:t>
      </w:r>
      <w:r w:rsidRPr="00E15ED6">
        <w:rPr>
          <w:rFonts w:asciiTheme="majorHAnsi" w:hAnsiTheme="majorHAnsi"/>
          <w:w w:val="115"/>
        </w:rPr>
        <w:t>s</w:t>
      </w:r>
      <w:r w:rsidRPr="00E15ED6">
        <w:rPr>
          <w:rFonts w:asciiTheme="majorHAnsi" w:hAnsiTheme="majorHAnsi"/>
          <w:spacing w:val="-21"/>
          <w:w w:val="115"/>
        </w:rPr>
        <w:t xml:space="preserve"> </w:t>
      </w:r>
      <w:r w:rsidRPr="00E15ED6">
        <w:rPr>
          <w:rFonts w:asciiTheme="majorHAnsi" w:hAnsiTheme="majorHAnsi"/>
          <w:spacing w:val="-3"/>
          <w:w w:val="115"/>
        </w:rPr>
        <w:t>a</w:t>
      </w:r>
      <w:r w:rsidRPr="00E15ED6">
        <w:rPr>
          <w:rFonts w:asciiTheme="majorHAnsi" w:hAnsiTheme="majorHAnsi"/>
          <w:w w:val="115"/>
        </w:rPr>
        <w:t>s</w:t>
      </w:r>
      <w:r w:rsidRPr="00E15ED6">
        <w:rPr>
          <w:rFonts w:asciiTheme="majorHAnsi" w:hAnsiTheme="majorHAnsi"/>
          <w:spacing w:val="12"/>
          <w:w w:val="115"/>
        </w:rPr>
        <w:t xml:space="preserve"> 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21"/>
        </w:rPr>
        <w:t>ee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8"/>
        </w:rPr>
        <w:t>d</w:t>
      </w:r>
    </w:p>
    <w:p w14:paraId="099AC871" w14:textId="77777777" w:rsidR="00B66E9C" w:rsidRPr="00E15ED6" w:rsidRDefault="00E15ED6">
      <w:pPr>
        <w:spacing w:before="52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-1"/>
          <w:w w:val="98"/>
        </w:rPr>
        <w:t>W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1"/>
        </w:rPr>
        <w:t>h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13"/>
        </w:rPr>
        <w:t>g</w:t>
      </w:r>
      <w:r w:rsidRPr="00E15ED6">
        <w:rPr>
          <w:rFonts w:asciiTheme="majorHAnsi" w:hAnsiTheme="majorHAnsi"/>
          <w:spacing w:val="1"/>
          <w:w w:val="113"/>
        </w:rPr>
        <w:t>u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21"/>
        </w:rPr>
        <w:t>ce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  <w:w w:val="117"/>
        </w:rPr>
        <w:t>c</w:t>
      </w:r>
      <w:r w:rsidRPr="00E15ED6">
        <w:rPr>
          <w:rFonts w:asciiTheme="majorHAnsi" w:hAnsiTheme="majorHAnsi"/>
          <w:w w:val="117"/>
        </w:rPr>
        <w:t>r</w:t>
      </w:r>
      <w:r w:rsidRPr="00E15ED6">
        <w:rPr>
          <w:rFonts w:asciiTheme="majorHAnsi" w:hAnsiTheme="majorHAnsi"/>
          <w:spacing w:val="-1"/>
          <w:w w:val="117"/>
        </w:rPr>
        <w:t>ea</w:t>
      </w:r>
      <w:r w:rsidRPr="00E15ED6">
        <w:rPr>
          <w:rFonts w:asciiTheme="majorHAnsi" w:hAnsiTheme="majorHAnsi"/>
          <w:spacing w:val="1"/>
          <w:w w:val="117"/>
        </w:rPr>
        <w:t>t</w:t>
      </w:r>
      <w:r w:rsidRPr="00E15ED6">
        <w:rPr>
          <w:rFonts w:asciiTheme="majorHAnsi" w:hAnsiTheme="majorHAnsi"/>
          <w:w w:val="117"/>
        </w:rPr>
        <w:t>e</w:t>
      </w:r>
      <w:r w:rsidRPr="00E15ED6">
        <w:rPr>
          <w:rFonts w:asciiTheme="majorHAnsi" w:hAnsiTheme="majorHAnsi"/>
          <w:spacing w:val="-3"/>
          <w:w w:val="117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3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3"/>
        </w:rPr>
        <w:t xml:space="preserve"> </w:t>
      </w:r>
      <w:r w:rsidRPr="00E15ED6">
        <w:rPr>
          <w:rFonts w:asciiTheme="majorHAnsi" w:hAnsiTheme="majorHAnsi"/>
          <w:spacing w:val="1"/>
        </w:rPr>
        <w:t>th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5"/>
        </w:rPr>
        <w:t xml:space="preserve"> </w:t>
      </w:r>
      <w:r w:rsidRPr="00E15ED6">
        <w:rPr>
          <w:rFonts w:asciiTheme="majorHAnsi" w:hAnsiTheme="majorHAnsi"/>
          <w:spacing w:val="1"/>
        </w:rPr>
        <w:t>P</w:t>
      </w:r>
      <w:r w:rsidRPr="00E15ED6">
        <w:rPr>
          <w:rFonts w:asciiTheme="majorHAnsi" w:hAnsiTheme="majorHAnsi"/>
        </w:rPr>
        <w:t>S</w:t>
      </w:r>
      <w:r w:rsidRPr="00E15ED6">
        <w:rPr>
          <w:rFonts w:asciiTheme="majorHAnsi" w:hAnsiTheme="majorHAnsi"/>
          <w:spacing w:val="36"/>
        </w:rPr>
        <w:t xml:space="preserve"> </w:t>
      </w:r>
      <w:r w:rsidRPr="00E15ED6">
        <w:rPr>
          <w:rFonts w:asciiTheme="majorHAnsi" w:hAnsiTheme="majorHAnsi"/>
          <w:spacing w:val="1"/>
          <w:w w:val="115"/>
        </w:rPr>
        <w:t>st</w:t>
      </w:r>
      <w:r w:rsidRPr="00E15ED6">
        <w:rPr>
          <w:rFonts w:asciiTheme="majorHAnsi" w:hAnsiTheme="majorHAnsi"/>
          <w:w w:val="115"/>
        </w:rPr>
        <w:t>or</w:t>
      </w:r>
      <w:r w:rsidRPr="00E15ED6">
        <w:rPr>
          <w:rFonts w:asciiTheme="majorHAnsi" w:hAnsiTheme="majorHAnsi"/>
          <w:spacing w:val="-1"/>
          <w:w w:val="115"/>
        </w:rPr>
        <w:t>y</w:t>
      </w:r>
      <w:r w:rsidRPr="00E15ED6">
        <w:rPr>
          <w:rFonts w:asciiTheme="majorHAnsi" w:hAnsiTheme="majorHAnsi"/>
          <w:w w:val="115"/>
        </w:rPr>
        <w:t>,</w:t>
      </w:r>
      <w:r w:rsidRPr="00E15ED6">
        <w:rPr>
          <w:rFonts w:asciiTheme="majorHAnsi" w:hAnsiTheme="majorHAnsi"/>
          <w:spacing w:val="-19"/>
          <w:w w:val="115"/>
        </w:rPr>
        <w:t xml:space="preserve"> </w:t>
      </w:r>
      <w:r w:rsidRPr="00E15ED6">
        <w:rPr>
          <w:rFonts w:asciiTheme="majorHAnsi" w:hAnsiTheme="majorHAnsi"/>
          <w:spacing w:val="-1"/>
          <w:w w:val="115"/>
        </w:rPr>
        <w:t>ba</w:t>
      </w:r>
      <w:r w:rsidRPr="00E15ED6">
        <w:rPr>
          <w:rFonts w:asciiTheme="majorHAnsi" w:hAnsiTheme="majorHAnsi"/>
          <w:spacing w:val="1"/>
          <w:w w:val="115"/>
        </w:rPr>
        <w:t>s</w:t>
      </w:r>
      <w:r w:rsidRPr="00E15ED6">
        <w:rPr>
          <w:rFonts w:asciiTheme="majorHAnsi" w:hAnsiTheme="majorHAnsi"/>
          <w:spacing w:val="-1"/>
          <w:w w:val="115"/>
        </w:rPr>
        <w:t>e</w:t>
      </w:r>
      <w:r w:rsidRPr="00E15ED6">
        <w:rPr>
          <w:rFonts w:asciiTheme="majorHAnsi" w:hAnsiTheme="majorHAnsi"/>
          <w:w w:val="115"/>
        </w:rPr>
        <w:t>d</w:t>
      </w:r>
      <w:r w:rsidRPr="00E15ED6">
        <w:rPr>
          <w:rFonts w:asciiTheme="majorHAnsi" w:hAnsiTheme="majorHAnsi"/>
          <w:spacing w:val="22"/>
          <w:w w:val="115"/>
        </w:rPr>
        <w:t xml:space="preserve"> </w:t>
      </w:r>
      <w:r w:rsidRPr="00E15ED6">
        <w:rPr>
          <w:rFonts w:asciiTheme="majorHAnsi" w:hAnsiTheme="majorHAnsi"/>
        </w:rPr>
        <w:t>on</w:t>
      </w:r>
      <w:r w:rsidRPr="00E15ED6">
        <w:rPr>
          <w:rFonts w:asciiTheme="majorHAnsi" w:hAnsiTheme="majorHAnsi"/>
          <w:spacing w:val="29"/>
        </w:rPr>
        <w:t xml:space="preserve"> 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1"/>
        </w:rPr>
        <w:t>u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28"/>
        </w:rPr>
        <w:t xml:space="preserve"> </w:t>
      </w:r>
      <w:r w:rsidRPr="00E15ED6">
        <w:rPr>
          <w:rFonts w:asciiTheme="majorHAnsi" w:hAnsiTheme="majorHAnsi"/>
        </w:rPr>
        <w:t>F</w:t>
      </w:r>
      <w:r w:rsidRPr="00E15ED6">
        <w:rPr>
          <w:rFonts w:asciiTheme="majorHAnsi" w:hAnsiTheme="majorHAnsi"/>
          <w:spacing w:val="1"/>
        </w:rPr>
        <w:t>iv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11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P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2"/>
          <w:w w:val="80"/>
        </w:rPr>
        <w:t>l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115"/>
        </w:rPr>
        <w:t>rs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of</w:t>
      </w:r>
      <w:r w:rsidRPr="00E15ED6">
        <w:rPr>
          <w:rFonts w:asciiTheme="majorHAnsi" w:hAnsiTheme="majorHAnsi"/>
          <w:spacing w:val="11"/>
        </w:rPr>
        <w:t xml:space="preserve"> 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w w:val="113"/>
        </w:rPr>
        <w:t>m</w:t>
      </w:r>
      <w:r w:rsidRPr="00E15ED6">
        <w:rPr>
          <w:rFonts w:asciiTheme="majorHAnsi" w:hAnsiTheme="majorHAnsi"/>
          <w:spacing w:val="-1"/>
          <w:w w:val="113"/>
        </w:rPr>
        <w:t>p</w:t>
      </w:r>
      <w:r w:rsidRPr="00E15ED6">
        <w:rPr>
          <w:rFonts w:asciiTheme="majorHAnsi" w:hAnsiTheme="majorHAnsi"/>
          <w:w w:val="109"/>
        </w:rPr>
        <w:t>o</w:t>
      </w:r>
      <w:r w:rsidRPr="00E15ED6">
        <w:rPr>
          <w:rFonts w:asciiTheme="majorHAnsi" w:hAnsiTheme="majorHAnsi"/>
          <w:spacing w:val="-2"/>
          <w:w w:val="109"/>
        </w:rPr>
        <w:t>w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0"/>
        </w:rPr>
        <w:t>rm</w:t>
      </w:r>
      <w:r w:rsidRPr="00E15ED6">
        <w:rPr>
          <w:rFonts w:asciiTheme="majorHAnsi" w:hAnsiTheme="majorHAnsi"/>
          <w:spacing w:val="-1"/>
          <w:w w:val="110"/>
        </w:rPr>
        <w:t>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3"/>
        </w:rPr>
        <w:t>t</w:t>
      </w:r>
    </w:p>
    <w:p w14:paraId="12085791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-1"/>
        </w:rPr>
        <w:t>W</w:t>
      </w:r>
      <w:r w:rsidRPr="00E15ED6">
        <w:rPr>
          <w:rFonts w:asciiTheme="majorHAnsi" w:hAnsiTheme="majorHAnsi"/>
        </w:rPr>
        <w:t>ork</w:t>
      </w:r>
      <w:r w:rsidRPr="00E15ED6">
        <w:rPr>
          <w:rFonts w:asciiTheme="majorHAnsi" w:hAnsiTheme="majorHAnsi"/>
          <w:spacing w:val="1"/>
        </w:rPr>
        <w:t>in</w:t>
      </w:r>
      <w:r w:rsidRPr="00E15ED6">
        <w:rPr>
          <w:rFonts w:asciiTheme="majorHAnsi" w:hAnsiTheme="majorHAnsi"/>
        </w:rPr>
        <w:t>g</w:t>
      </w:r>
      <w:r w:rsidRPr="00E15ED6">
        <w:rPr>
          <w:rFonts w:asciiTheme="majorHAnsi" w:hAnsiTheme="majorHAnsi"/>
          <w:spacing w:val="30"/>
        </w:rPr>
        <w:t xml:space="preserve"> </w:t>
      </w:r>
      <w:r w:rsidRPr="00E15ED6">
        <w:rPr>
          <w:rFonts w:asciiTheme="majorHAnsi" w:hAnsiTheme="majorHAnsi"/>
        </w:rPr>
        <w:t>from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w w:val="116"/>
        </w:rPr>
        <w:t>go</w:t>
      </w:r>
      <w:r w:rsidRPr="00E15ED6">
        <w:rPr>
          <w:rFonts w:asciiTheme="majorHAnsi" w:hAnsiTheme="majorHAnsi"/>
          <w:spacing w:val="-1"/>
          <w:w w:val="116"/>
        </w:rPr>
        <w:t>a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w w:val="128"/>
        </w:rPr>
        <w:t>s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8"/>
        </w:rPr>
        <w:t>d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2"/>
        </w:rPr>
        <w:t>u</w:t>
      </w:r>
      <w:r w:rsidRPr="00E15ED6">
        <w:rPr>
          <w:rFonts w:asciiTheme="majorHAnsi" w:hAnsiTheme="majorHAnsi"/>
        </w:rPr>
        <w:t>t</w:t>
      </w:r>
      <w:r w:rsidRPr="00E15ED6">
        <w:rPr>
          <w:rFonts w:asciiTheme="majorHAnsi" w:hAnsiTheme="majorHAnsi"/>
          <w:spacing w:val="36"/>
        </w:rPr>
        <w:t xml:space="preserve"> </w:t>
      </w:r>
      <w:r w:rsidRPr="00E15ED6">
        <w:rPr>
          <w:rFonts w:asciiTheme="majorHAnsi" w:hAnsiTheme="majorHAnsi"/>
          <w:spacing w:val="-1"/>
        </w:rPr>
        <w:t>b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spacing w:val="1"/>
        </w:rPr>
        <w:t>th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spacing w:val="-2"/>
          <w:w w:val="84"/>
        </w:rPr>
        <w:t>V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P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3"/>
          <w:w w:val="121"/>
        </w:rPr>
        <w:t>a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  <w:w w:val="117"/>
        </w:rPr>
        <w:t>c</w:t>
      </w:r>
      <w:r w:rsidRPr="00E15ED6">
        <w:rPr>
          <w:rFonts w:asciiTheme="majorHAnsi" w:hAnsiTheme="majorHAnsi"/>
          <w:w w:val="117"/>
        </w:rPr>
        <w:t>r</w:t>
      </w:r>
      <w:r w:rsidRPr="00E15ED6">
        <w:rPr>
          <w:rFonts w:asciiTheme="majorHAnsi" w:hAnsiTheme="majorHAnsi"/>
          <w:spacing w:val="-1"/>
          <w:w w:val="117"/>
        </w:rPr>
        <w:t>ea</w:t>
      </w:r>
      <w:r w:rsidRPr="00E15ED6">
        <w:rPr>
          <w:rFonts w:asciiTheme="majorHAnsi" w:hAnsiTheme="majorHAnsi"/>
          <w:spacing w:val="1"/>
          <w:w w:val="117"/>
        </w:rPr>
        <w:t>t</w:t>
      </w:r>
      <w:r w:rsidRPr="00E15ED6">
        <w:rPr>
          <w:rFonts w:asciiTheme="majorHAnsi" w:hAnsiTheme="majorHAnsi"/>
          <w:w w:val="117"/>
        </w:rPr>
        <w:t>e</w:t>
      </w:r>
      <w:r w:rsidRPr="00E15ED6">
        <w:rPr>
          <w:rFonts w:asciiTheme="majorHAnsi" w:hAnsiTheme="majorHAnsi"/>
          <w:spacing w:val="-3"/>
          <w:w w:val="117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sh</w:t>
      </w:r>
      <w:r w:rsidRPr="00E15ED6">
        <w:rPr>
          <w:rFonts w:asciiTheme="majorHAnsi" w:hAnsiTheme="majorHAnsi"/>
          <w:spacing w:val="-3"/>
          <w:w w:val="116"/>
        </w:rPr>
        <w:t>o</w:t>
      </w:r>
      <w:r w:rsidRPr="00E15ED6">
        <w:rPr>
          <w:rFonts w:asciiTheme="majorHAnsi" w:hAnsiTheme="majorHAnsi"/>
          <w:w w:val="116"/>
        </w:rPr>
        <w:t xml:space="preserve">t 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w w:val="113"/>
        </w:rPr>
        <w:t>g</w:t>
      </w:r>
      <w:r w:rsidRPr="00E15ED6">
        <w:rPr>
          <w:rFonts w:asciiTheme="majorHAnsi" w:hAnsiTheme="majorHAnsi"/>
          <w:spacing w:val="1"/>
          <w:w w:val="113"/>
        </w:rPr>
        <w:t>u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</w:rPr>
        <w:t>y</w:t>
      </w:r>
      <w:r w:rsidRPr="00E15ED6">
        <w:rPr>
          <w:rFonts w:asciiTheme="majorHAnsi" w:hAnsiTheme="majorHAnsi"/>
        </w:rPr>
        <w:t>our</w:t>
      </w:r>
      <w:r w:rsidRPr="00E15ED6">
        <w:rPr>
          <w:rFonts w:asciiTheme="majorHAnsi" w:hAnsiTheme="majorHAnsi"/>
          <w:spacing w:val="26"/>
        </w:rPr>
        <w:t xml:space="preserve"> 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3"/>
          <w:w w:val="114"/>
        </w:rPr>
        <w:t>o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1"/>
          <w:w w:val="104"/>
        </w:rPr>
        <w:t>w</w:t>
      </w:r>
      <w:r w:rsidRPr="00E15ED6">
        <w:rPr>
          <w:rFonts w:asciiTheme="majorHAnsi" w:hAnsiTheme="majorHAnsi"/>
          <w:w w:val="106"/>
        </w:rPr>
        <w:t>ork</w:t>
      </w:r>
    </w:p>
    <w:p w14:paraId="65141836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w w:val="111"/>
        </w:rPr>
        <w:t>Con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16"/>
        </w:rPr>
        <w:t>a</w:t>
      </w:r>
      <w:r w:rsidRPr="00E15ED6">
        <w:rPr>
          <w:rFonts w:asciiTheme="majorHAnsi" w:hAnsiTheme="majorHAnsi"/>
          <w:spacing w:val="-2"/>
          <w:w w:val="116"/>
        </w:rPr>
        <w:t>t</w:t>
      </w:r>
      <w:r w:rsidRPr="00E15ED6">
        <w:rPr>
          <w:rFonts w:asciiTheme="majorHAnsi" w:hAnsiTheme="majorHAnsi"/>
          <w:spacing w:val="1"/>
          <w:w w:val="116"/>
        </w:rPr>
        <w:t>t</w:t>
      </w:r>
      <w:r w:rsidRPr="00E15ED6">
        <w:rPr>
          <w:rFonts w:asciiTheme="majorHAnsi" w:hAnsiTheme="majorHAnsi"/>
          <w:spacing w:val="-1"/>
          <w:w w:val="116"/>
        </w:rPr>
        <w:t>e</w:t>
      </w:r>
      <w:r w:rsidRPr="00E15ED6">
        <w:rPr>
          <w:rFonts w:asciiTheme="majorHAnsi" w:hAnsiTheme="majorHAnsi"/>
          <w:spacing w:val="1"/>
          <w:w w:val="116"/>
        </w:rPr>
        <w:t>n</w:t>
      </w:r>
      <w:r w:rsidRPr="00E15ED6">
        <w:rPr>
          <w:rFonts w:asciiTheme="majorHAnsi" w:hAnsiTheme="majorHAnsi"/>
          <w:spacing w:val="-1"/>
          <w:w w:val="116"/>
        </w:rPr>
        <w:t>da</w:t>
      </w:r>
      <w:r w:rsidRPr="00E15ED6">
        <w:rPr>
          <w:rFonts w:asciiTheme="majorHAnsi" w:hAnsiTheme="majorHAnsi"/>
          <w:spacing w:val="1"/>
          <w:w w:val="116"/>
        </w:rPr>
        <w:t>n</w:t>
      </w:r>
      <w:r w:rsidRPr="00E15ED6">
        <w:rPr>
          <w:rFonts w:asciiTheme="majorHAnsi" w:hAnsiTheme="majorHAnsi"/>
          <w:spacing w:val="-1"/>
          <w:w w:val="116"/>
        </w:rPr>
        <w:t>ce</w:t>
      </w:r>
      <w:r w:rsidRPr="00E15ED6">
        <w:rPr>
          <w:rFonts w:asciiTheme="majorHAnsi" w:hAnsiTheme="majorHAnsi"/>
          <w:w w:val="116"/>
        </w:rPr>
        <w:t>;</w:t>
      </w:r>
      <w:r w:rsidRPr="00E15ED6">
        <w:rPr>
          <w:rFonts w:asciiTheme="majorHAnsi" w:hAnsiTheme="majorHAnsi"/>
          <w:spacing w:val="51"/>
          <w:w w:val="116"/>
        </w:rPr>
        <w:t xml:space="preserve"> </w:t>
      </w:r>
      <w:r w:rsidRPr="00E15ED6">
        <w:rPr>
          <w:rFonts w:asciiTheme="majorHAnsi" w:hAnsiTheme="majorHAnsi"/>
          <w:w w:val="107"/>
        </w:rPr>
        <w:t>f</w:t>
      </w:r>
      <w:r w:rsidRPr="00E15ED6">
        <w:rPr>
          <w:rFonts w:asciiTheme="majorHAnsi" w:hAnsiTheme="majorHAnsi"/>
          <w:spacing w:val="-1"/>
          <w:w w:val="107"/>
        </w:rPr>
        <w:t>a</w:t>
      </w:r>
      <w:r w:rsidRPr="00E15ED6">
        <w:rPr>
          <w:rFonts w:asciiTheme="majorHAnsi" w:hAnsiTheme="majorHAnsi"/>
          <w:spacing w:val="1"/>
          <w:w w:val="80"/>
        </w:rPr>
        <w:t>il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w w:val="112"/>
        </w:rPr>
        <w:t>re</w:t>
      </w:r>
      <w:r w:rsidRPr="00E15ED6">
        <w:rPr>
          <w:rFonts w:asciiTheme="majorHAnsi" w:hAnsiTheme="majorHAnsi"/>
          <w:spacing w:val="2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80"/>
        </w:rPr>
        <w:t>li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spacing w:val="1"/>
          <w:w w:val="91"/>
        </w:rPr>
        <w:t>w</w:t>
      </w:r>
      <w:r w:rsidRPr="00E15ED6">
        <w:rPr>
          <w:rFonts w:asciiTheme="majorHAnsi" w:hAnsiTheme="majorHAnsi"/>
          <w:spacing w:val="-2"/>
          <w:w w:val="91"/>
        </w:rPr>
        <w:t>i</w:t>
      </w:r>
      <w:r w:rsidRPr="00E15ED6">
        <w:rPr>
          <w:rFonts w:asciiTheme="majorHAnsi" w:hAnsiTheme="majorHAnsi"/>
          <w:spacing w:val="1"/>
          <w:w w:val="91"/>
        </w:rPr>
        <w:t>l</w:t>
      </w:r>
      <w:r w:rsidRPr="00E15ED6">
        <w:rPr>
          <w:rFonts w:asciiTheme="majorHAnsi" w:hAnsiTheme="majorHAnsi"/>
          <w:w w:val="91"/>
        </w:rPr>
        <w:t>l</w:t>
      </w:r>
      <w:r w:rsidRPr="00E15ED6">
        <w:rPr>
          <w:rFonts w:asciiTheme="majorHAnsi" w:hAnsiTheme="majorHAnsi"/>
          <w:spacing w:val="8"/>
          <w:w w:val="91"/>
        </w:rPr>
        <w:t xml:space="preserve"> </w:t>
      </w:r>
      <w:r w:rsidRPr="00E15ED6">
        <w:rPr>
          <w:rFonts w:asciiTheme="majorHAnsi" w:hAnsiTheme="majorHAnsi"/>
          <w:spacing w:val="1"/>
        </w:rPr>
        <w:t>h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</w:rPr>
        <w:t xml:space="preserve">e </w:t>
      </w:r>
      <w:r w:rsidRPr="00E15ED6">
        <w:rPr>
          <w:rFonts w:asciiTheme="majorHAnsi" w:hAnsiTheme="majorHAnsi"/>
          <w:spacing w:val="2"/>
        </w:rPr>
        <w:t xml:space="preserve"> 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gn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06"/>
        </w:rPr>
        <w:t>fic</w:t>
      </w:r>
      <w:r w:rsidRPr="00E15ED6">
        <w:rPr>
          <w:rFonts w:asciiTheme="majorHAnsi" w:hAnsiTheme="majorHAnsi"/>
          <w:spacing w:val="-1"/>
          <w:w w:val="106"/>
        </w:rPr>
        <w:t>a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m</w:t>
      </w:r>
      <w:r w:rsidRPr="00E15ED6">
        <w:rPr>
          <w:rFonts w:asciiTheme="majorHAnsi" w:hAnsiTheme="majorHAnsi"/>
          <w:spacing w:val="-1"/>
          <w:w w:val="113"/>
        </w:rPr>
        <w:t>p</w:t>
      </w:r>
      <w:r w:rsidRPr="00E15ED6">
        <w:rPr>
          <w:rFonts w:asciiTheme="majorHAnsi" w:hAnsiTheme="majorHAnsi"/>
          <w:spacing w:val="-1"/>
          <w:w w:val="121"/>
        </w:rPr>
        <w:t>ac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on</w:t>
      </w:r>
      <w:r w:rsidRPr="00E15ED6">
        <w:rPr>
          <w:rFonts w:asciiTheme="majorHAnsi" w:hAnsiTheme="majorHAnsi"/>
          <w:spacing w:val="29"/>
        </w:rPr>
        <w:t xml:space="preserve"> 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1"/>
        </w:rPr>
        <w:t>u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28"/>
        </w:rPr>
        <w:t xml:space="preserve"> </w:t>
      </w:r>
      <w:r w:rsidRPr="00E15ED6">
        <w:rPr>
          <w:rFonts w:asciiTheme="majorHAnsi" w:hAnsiTheme="majorHAnsi"/>
          <w:w w:val="114"/>
        </w:rPr>
        <w:t>goals</w:t>
      </w:r>
    </w:p>
    <w:p w14:paraId="4EF1B4D8" w14:textId="77777777" w:rsidR="00B66E9C" w:rsidRPr="00E15ED6" w:rsidRDefault="00E15ED6">
      <w:pPr>
        <w:spacing w:before="51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w w:val="107"/>
        </w:rPr>
        <w:t>U</w:t>
      </w:r>
      <w:r w:rsidRPr="00E15ED6">
        <w:rPr>
          <w:rFonts w:asciiTheme="majorHAnsi" w:hAnsiTheme="majorHAnsi"/>
          <w:spacing w:val="-1"/>
          <w:w w:val="107"/>
        </w:rPr>
        <w:t>p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w w:val="117"/>
        </w:rPr>
        <w:t>o</w:t>
      </w:r>
      <w:r w:rsidRPr="00E15ED6">
        <w:rPr>
          <w:rFonts w:asciiTheme="majorHAnsi" w:hAnsiTheme="majorHAnsi"/>
          <w:spacing w:val="-1"/>
          <w:w w:val="117"/>
        </w:rPr>
        <w:t>a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2"/>
          <w:w w:val="121"/>
        </w:rPr>
        <w:t>e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w w:val="114"/>
        </w:rPr>
        <w:t>c</w:t>
      </w:r>
      <w:r w:rsidRPr="00E15ED6">
        <w:rPr>
          <w:rFonts w:asciiTheme="majorHAnsi" w:hAnsiTheme="majorHAnsi"/>
          <w:spacing w:val="-1"/>
          <w:w w:val="114"/>
        </w:rPr>
        <w:t>a</w:t>
      </w:r>
      <w:r w:rsidRPr="00E15ED6">
        <w:rPr>
          <w:rFonts w:asciiTheme="majorHAnsi" w:hAnsiTheme="majorHAnsi"/>
          <w:spacing w:val="1"/>
          <w:w w:val="114"/>
        </w:rPr>
        <w:t>t</w:t>
      </w:r>
      <w:r w:rsidRPr="00E15ED6">
        <w:rPr>
          <w:rFonts w:asciiTheme="majorHAnsi" w:hAnsiTheme="majorHAnsi"/>
          <w:spacing w:val="-1"/>
          <w:w w:val="114"/>
        </w:rPr>
        <w:t>e</w:t>
      </w:r>
      <w:r w:rsidRPr="00E15ED6">
        <w:rPr>
          <w:rFonts w:asciiTheme="majorHAnsi" w:hAnsiTheme="majorHAnsi"/>
          <w:w w:val="114"/>
        </w:rPr>
        <w:t>gorize</w:t>
      </w:r>
      <w:r w:rsidRPr="00E15ED6">
        <w:rPr>
          <w:rFonts w:asciiTheme="majorHAnsi" w:hAnsiTheme="majorHAnsi"/>
          <w:spacing w:val="-12"/>
          <w:w w:val="114"/>
        </w:rPr>
        <w:t xml:space="preserve"> </w:t>
      </w:r>
      <w:r w:rsidRPr="00E15ED6">
        <w:rPr>
          <w:rFonts w:asciiTheme="majorHAnsi" w:hAnsiTheme="majorHAnsi"/>
          <w:spacing w:val="1"/>
          <w:w w:val="114"/>
        </w:rPr>
        <w:t>ph</w:t>
      </w:r>
      <w:r w:rsidRPr="00E15ED6">
        <w:rPr>
          <w:rFonts w:asciiTheme="majorHAnsi" w:hAnsiTheme="majorHAnsi"/>
          <w:w w:val="114"/>
        </w:rPr>
        <w:t>o</w:t>
      </w:r>
      <w:r w:rsidRPr="00E15ED6">
        <w:rPr>
          <w:rFonts w:asciiTheme="majorHAnsi" w:hAnsiTheme="majorHAnsi"/>
          <w:spacing w:val="1"/>
          <w:w w:val="114"/>
        </w:rPr>
        <w:t>t</w:t>
      </w:r>
      <w:r w:rsidRPr="00E15ED6">
        <w:rPr>
          <w:rFonts w:asciiTheme="majorHAnsi" w:hAnsiTheme="majorHAnsi"/>
          <w:w w:val="114"/>
        </w:rPr>
        <w:t>os</w:t>
      </w:r>
      <w:r w:rsidRPr="00E15ED6">
        <w:rPr>
          <w:rFonts w:asciiTheme="majorHAnsi" w:hAnsiTheme="majorHAnsi"/>
          <w:spacing w:val="10"/>
          <w:w w:val="114"/>
        </w:rPr>
        <w:t xml:space="preserve"> </w:t>
      </w:r>
      <w:r w:rsidRPr="00E15ED6">
        <w:rPr>
          <w:rFonts w:asciiTheme="majorHAnsi" w:hAnsiTheme="majorHAnsi"/>
        </w:rPr>
        <w:t>for</w:t>
      </w:r>
      <w:r w:rsidRPr="00E15ED6">
        <w:rPr>
          <w:rFonts w:asciiTheme="majorHAnsi" w:hAnsiTheme="majorHAnsi"/>
          <w:spacing w:val="9"/>
        </w:rPr>
        <w:t xml:space="preserve"> </w:t>
      </w:r>
      <w:r w:rsidRPr="00E15ED6">
        <w:rPr>
          <w:rFonts w:asciiTheme="majorHAnsi" w:hAnsiTheme="majorHAnsi"/>
          <w:spacing w:val="1"/>
          <w:w w:val="117"/>
        </w:rPr>
        <w:t>s</w:t>
      </w:r>
      <w:r w:rsidRPr="00E15ED6">
        <w:rPr>
          <w:rFonts w:asciiTheme="majorHAnsi" w:hAnsiTheme="majorHAnsi"/>
          <w:spacing w:val="-1"/>
          <w:w w:val="117"/>
        </w:rPr>
        <w:t>a</w:t>
      </w:r>
      <w:r w:rsidRPr="00E15ED6">
        <w:rPr>
          <w:rFonts w:asciiTheme="majorHAnsi" w:hAnsiTheme="majorHAnsi"/>
          <w:w w:val="117"/>
        </w:rPr>
        <w:t>me</w:t>
      </w:r>
      <w:r w:rsidRPr="00E15ED6">
        <w:rPr>
          <w:rFonts w:asciiTheme="majorHAnsi" w:hAnsiTheme="majorHAnsi"/>
          <w:spacing w:val="-2"/>
          <w:w w:val="117"/>
        </w:rPr>
        <w:t xml:space="preserve"> </w:t>
      </w:r>
      <w:r w:rsidRPr="00E15ED6">
        <w:rPr>
          <w:rFonts w:asciiTheme="majorHAnsi" w:hAnsiTheme="majorHAnsi"/>
          <w:spacing w:val="-1"/>
        </w:rPr>
        <w:t>da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39"/>
        </w:rPr>
        <w:t xml:space="preserve"> 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-1"/>
          <w:w w:val="118"/>
        </w:rPr>
        <w:t>b</w:t>
      </w:r>
      <w:r w:rsidRPr="00E15ED6">
        <w:rPr>
          <w:rFonts w:asciiTheme="majorHAnsi" w:hAnsiTheme="majorHAnsi"/>
          <w:w w:val="102"/>
        </w:rPr>
        <w:t>m</w:t>
      </w:r>
      <w:r w:rsidRPr="00E15ED6">
        <w:rPr>
          <w:rFonts w:asciiTheme="majorHAnsi" w:hAnsiTheme="majorHAnsi"/>
          <w:spacing w:val="1"/>
          <w:w w:val="102"/>
        </w:rPr>
        <w:t>i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3"/>
          <w:w w:val="114"/>
        </w:rPr>
        <w:t>o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P</w:t>
      </w:r>
      <w:r w:rsidRPr="00E15ED6">
        <w:rPr>
          <w:rFonts w:asciiTheme="majorHAnsi" w:hAnsiTheme="majorHAnsi"/>
          <w:w w:val="108"/>
        </w:rPr>
        <w:t>r</w:t>
      </w:r>
      <w:r w:rsidRPr="00E15ED6">
        <w:rPr>
          <w:rFonts w:asciiTheme="majorHAnsi" w:hAnsiTheme="majorHAnsi"/>
          <w:spacing w:val="-3"/>
          <w:w w:val="108"/>
        </w:rPr>
        <w:t>o</w:t>
      </w:r>
      <w:r w:rsidRPr="00E15ED6">
        <w:rPr>
          <w:rFonts w:asciiTheme="majorHAnsi" w:hAnsiTheme="majorHAnsi"/>
          <w:spacing w:val="1"/>
          <w:w w:val="80"/>
        </w:rPr>
        <w:t>j</w:t>
      </w:r>
      <w:r w:rsidRPr="00E15ED6">
        <w:rPr>
          <w:rFonts w:asciiTheme="majorHAnsi" w:hAnsiTheme="majorHAnsi"/>
          <w:spacing w:val="-1"/>
          <w:w w:val="121"/>
        </w:rPr>
        <w:t>ec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S</w:t>
      </w:r>
      <w:r w:rsidRPr="00E15ED6">
        <w:rPr>
          <w:rFonts w:asciiTheme="majorHAnsi" w:hAnsiTheme="majorHAnsi"/>
          <w:w w:val="117"/>
        </w:rPr>
        <w:t>o</w:t>
      </w:r>
      <w:r w:rsidRPr="00E15ED6">
        <w:rPr>
          <w:rFonts w:asciiTheme="majorHAnsi" w:hAnsiTheme="majorHAnsi"/>
          <w:spacing w:val="-1"/>
          <w:w w:val="117"/>
        </w:rPr>
        <w:t>a</w:t>
      </w:r>
      <w:r w:rsidRPr="00E15ED6">
        <w:rPr>
          <w:rFonts w:asciiTheme="majorHAnsi" w:hAnsiTheme="majorHAnsi"/>
        </w:rPr>
        <w:t>r</w:t>
      </w:r>
    </w:p>
    <w:p w14:paraId="29B3AB85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95"/>
        </w:rPr>
        <w:t>A</w:t>
      </w:r>
      <w:r w:rsidRPr="00E15ED6">
        <w:rPr>
          <w:rFonts w:asciiTheme="majorHAnsi" w:hAnsiTheme="majorHAnsi"/>
          <w:spacing w:val="-1"/>
          <w:w w:val="95"/>
        </w:rPr>
        <w:t>b</w:t>
      </w:r>
      <w:r w:rsidRPr="00E15ED6">
        <w:rPr>
          <w:rFonts w:asciiTheme="majorHAnsi" w:hAnsiTheme="majorHAnsi"/>
          <w:spacing w:val="1"/>
          <w:w w:val="95"/>
        </w:rPr>
        <w:t>ili</w:t>
      </w:r>
      <w:r w:rsidRPr="00E15ED6">
        <w:rPr>
          <w:rFonts w:asciiTheme="majorHAnsi" w:hAnsiTheme="majorHAnsi"/>
          <w:spacing w:val="-1"/>
          <w:w w:val="95"/>
        </w:rPr>
        <w:t>t</w:t>
      </w:r>
      <w:r w:rsidRPr="00E15ED6">
        <w:rPr>
          <w:rFonts w:asciiTheme="majorHAnsi" w:hAnsiTheme="majorHAnsi"/>
          <w:w w:val="95"/>
        </w:rPr>
        <w:t>y</w:t>
      </w:r>
      <w:r w:rsidRPr="00E15ED6">
        <w:rPr>
          <w:rFonts w:asciiTheme="majorHAnsi" w:hAnsiTheme="majorHAnsi"/>
          <w:spacing w:val="12"/>
          <w:w w:val="95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w w:val="116"/>
        </w:rPr>
        <w:t>r</w:t>
      </w:r>
      <w:r w:rsidRPr="00E15ED6">
        <w:rPr>
          <w:rFonts w:asciiTheme="majorHAnsi" w:hAnsiTheme="majorHAnsi"/>
          <w:spacing w:val="-3"/>
          <w:w w:val="116"/>
        </w:rPr>
        <w:t>e</w:t>
      </w:r>
      <w:r w:rsidRPr="00E15ED6">
        <w:rPr>
          <w:rFonts w:asciiTheme="majorHAnsi" w:hAnsiTheme="majorHAnsi"/>
          <w:spacing w:val="1"/>
          <w:w w:val="116"/>
        </w:rPr>
        <w:t>s</w:t>
      </w:r>
      <w:r w:rsidRPr="00E15ED6">
        <w:rPr>
          <w:rFonts w:asciiTheme="majorHAnsi" w:hAnsiTheme="majorHAnsi"/>
          <w:spacing w:val="-1"/>
          <w:w w:val="116"/>
        </w:rPr>
        <w:t>p</w:t>
      </w:r>
      <w:r w:rsidRPr="00E15ED6">
        <w:rPr>
          <w:rFonts w:asciiTheme="majorHAnsi" w:hAnsiTheme="majorHAnsi"/>
          <w:w w:val="116"/>
        </w:rPr>
        <w:t>ond</w:t>
      </w:r>
      <w:r w:rsidRPr="00E15ED6">
        <w:rPr>
          <w:rFonts w:asciiTheme="majorHAnsi" w:hAnsiTheme="majorHAnsi"/>
          <w:spacing w:val="-2"/>
          <w:w w:val="116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w w:val="119"/>
        </w:rPr>
        <w:t>me</w:t>
      </w:r>
      <w:r w:rsidRPr="00E15ED6">
        <w:rPr>
          <w:rFonts w:asciiTheme="majorHAnsi" w:hAnsiTheme="majorHAnsi"/>
          <w:spacing w:val="1"/>
          <w:w w:val="119"/>
        </w:rPr>
        <w:t>ss</w:t>
      </w:r>
      <w:r w:rsidRPr="00E15ED6">
        <w:rPr>
          <w:rFonts w:asciiTheme="majorHAnsi" w:hAnsiTheme="majorHAnsi"/>
          <w:spacing w:val="-1"/>
          <w:w w:val="119"/>
        </w:rPr>
        <w:t>a</w:t>
      </w:r>
      <w:r w:rsidRPr="00E15ED6">
        <w:rPr>
          <w:rFonts w:asciiTheme="majorHAnsi" w:hAnsiTheme="majorHAnsi"/>
          <w:w w:val="119"/>
        </w:rPr>
        <w:t>g</w:t>
      </w:r>
      <w:r w:rsidRPr="00E15ED6">
        <w:rPr>
          <w:rFonts w:asciiTheme="majorHAnsi" w:hAnsiTheme="majorHAnsi"/>
          <w:spacing w:val="-4"/>
          <w:w w:val="119"/>
        </w:rPr>
        <w:t>e</w:t>
      </w:r>
      <w:r w:rsidRPr="00E15ED6">
        <w:rPr>
          <w:rFonts w:asciiTheme="majorHAnsi" w:hAnsiTheme="majorHAnsi"/>
          <w:w w:val="119"/>
        </w:rPr>
        <w:t>s</w:t>
      </w:r>
      <w:r w:rsidRPr="00E15ED6">
        <w:rPr>
          <w:rFonts w:asciiTheme="majorHAnsi" w:hAnsiTheme="majorHAnsi"/>
          <w:spacing w:val="3"/>
          <w:w w:val="119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w w:val="115"/>
        </w:rPr>
        <w:t>em</w:t>
      </w:r>
      <w:r w:rsidRPr="00E15ED6">
        <w:rPr>
          <w:rFonts w:asciiTheme="majorHAnsi" w:hAnsiTheme="majorHAnsi"/>
          <w:spacing w:val="-1"/>
          <w:w w:val="115"/>
        </w:rPr>
        <w:t>a</w:t>
      </w:r>
      <w:r w:rsidRPr="00E15ED6">
        <w:rPr>
          <w:rFonts w:asciiTheme="majorHAnsi" w:hAnsiTheme="majorHAnsi"/>
          <w:spacing w:val="1"/>
          <w:w w:val="80"/>
        </w:rPr>
        <w:t>il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  <w:w w:val="113"/>
        </w:rPr>
        <w:t>be</w:t>
      </w:r>
      <w:r w:rsidRPr="00E15ED6">
        <w:rPr>
          <w:rFonts w:asciiTheme="majorHAnsi" w:hAnsiTheme="majorHAnsi"/>
          <w:spacing w:val="1"/>
          <w:w w:val="113"/>
        </w:rPr>
        <w:t>y</w:t>
      </w:r>
      <w:r w:rsidRPr="00E15ED6">
        <w:rPr>
          <w:rFonts w:asciiTheme="majorHAnsi" w:hAnsiTheme="majorHAnsi"/>
          <w:w w:val="113"/>
        </w:rPr>
        <w:t>ond</w:t>
      </w:r>
      <w:r w:rsidRPr="00E15ED6">
        <w:rPr>
          <w:rFonts w:asciiTheme="majorHAnsi" w:hAnsiTheme="majorHAnsi"/>
          <w:spacing w:val="2"/>
          <w:w w:val="113"/>
        </w:rPr>
        <w:t xml:space="preserve"> 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-1"/>
          <w:w w:val="121"/>
        </w:rPr>
        <w:t>c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-2"/>
          <w:w w:val="80"/>
        </w:rPr>
        <w:t>l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8"/>
        </w:rPr>
        <w:t>d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</w:rPr>
        <w:t>w</w:t>
      </w:r>
      <w:r w:rsidRPr="00E15ED6">
        <w:rPr>
          <w:rFonts w:asciiTheme="majorHAnsi" w:hAnsiTheme="majorHAnsi"/>
        </w:rPr>
        <w:t>ork</w:t>
      </w:r>
      <w:r w:rsidRPr="00E15ED6">
        <w:rPr>
          <w:rFonts w:asciiTheme="majorHAnsi" w:hAnsiTheme="majorHAnsi"/>
          <w:spacing w:val="25"/>
        </w:rPr>
        <w:t xml:space="preserve"> 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w w:val="113"/>
        </w:rPr>
        <w:t>ou</w:t>
      </w:r>
      <w:r w:rsidRPr="00E15ED6">
        <w:rPr>
          <w:rFonts w:asciiTheme="majorHAnsi" w:hAnsiTheme="majorHAnsi"/>
          <w:w w:val="115"/>
        </w:rPr>
        <w:t>rs</w:t>
      </w:r>
    </w:p>
    <w:p w14:paraId="6CC7DA1E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95"/>
        </w:rPr>
        <w:t>A</w:t>
      </w:r>
      <w:r w:rsidRPr="00E15ED6">
        <w:rPr>
          <w:rFonts w:asciiTheme="majorHAnsi" w:hAnsiTheme="majorHAnsi"/>
          <w:spacing w:val="-1"/>
          <w:w w:val="95"/>
        </w:rPr>
        <w:t>b</w:t>
      </w:r>
      <w:r w:rsidRPr="00E15ED6">
        <w:rPr>
          <w:rFonts w:asciiTheme="majorHAnsi" w:hAnsiTheme="majorHAnsi"/>
          <w:spacing w:val="1"/>
          <w:w w:val="95"/>
        </w:rPr>
        <w:t>ili</w:t>
      </w:r>
      <w:r w:rsidRPr="00E15ED6">
        <w:rPr>
          <w:rFonts w:asciiTheme="majorHAnsi" w:hAnsiTheme="majorHAnsi"/>
          <w:spacing w:val="-1"/>
          <w:w w:val="95"/>
        </w:rPr>
        <w:t>t</w:t>
      </w:r>
      <w:r w:rsidRPr="00E15ED6">
        <w:rPr>
          <w:rFonts w:asciiTheme="majorHAnsi" w:hAnsiTheme="majorHAnsi"/>
          <w:w w:val="95"/>
        </w:rPr>
        <w:t>y</w:t>
      </w:r>
      <w:r w:rsidRPr="00E15ED6">
        <w:rPr>
          <w:rFonts w:asciiTheme="majorHAnsi" w:hAnsiTheme="majorHAnsi"/>
          <w:spacing w:val="12"/>
          <w:w w:val="95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</w:rPr>
        <w:t>me</w:t>
      </w:r>
      <w:r w:rsidRPr="00E15ED6">
        <w:rPr>
          <w:rFonts w:asciiTheme="majorHAnsi" w:hAnsiTheme="majorHAnsi"/>
          <w:spacing w:val="-1"/>
        </w:rPr>
        <w:t>e</w:t>
      </w:r>
      <w:r w:rsidRPr="00E15ED6">
        <w:rPr>
          <w:rFonts w:asciiTheme="majorHAnsi" w:hAnsiTheme="majorHAnsi"/>
        </w:rPr>
        <w:t xml:space="preserve">t </w:t>
      </w:r>
      <w:r w:rsidRPr="00E15ED6">
        <w:rPr>
          <w:rFonts w:asciiTheme="majorHAnsi" w:hAnsiTheme="majorHAnsi"/>
          <w:spacing w:val="12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ea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1"/>
          <w:w w:val="80"/>
        </w:rPr>
        <w:t>li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28"/>
        </w:rPr>
        <w:t>s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3"/>
        </w:rPr>
        <w:t>n</w:t>
      </w:r>
      <w:r w:rsidRPr="00E15ED6">
        <w:rPr>
          <w:rFonts w:asciiTheme="majorHAnsi" w:hAnsiTheme="majorHAnsi"/>
        </w:rPr>
        <w:t xml:space="preserve">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-1"/>
        </w:rPr>
        <w:t>t</w:t>
      </w:r>
      <w:r w:rsidRPr="00E15ED6">
        <w:rPr>
          <w:rFonts w:asciiTheme="majorHAnsi" w:hAnsiTheme="majorHAnsi"/>
          <w:spacing w:val="1"/>
        </w:rPr>
        <w:t>u</w:t>
      </w:r>
      <w:r w:rsidRPr="00E15ED6">
        <w:rPr>
          <w:rFonts w:asciiTheme="majorHAnsi" w:hAnsiTheme="majorHAnsi"/>
        </w:rPr>
        <w:t>rn</w:t>
      </w:r>
      <w:r w:rsidRPr="00E15ED6">
        <w:rPr>
          <w:rFonts w:asciiTheme="majorHAnsi" w:hAnsiTheme="majorHAnsi"/>
          <w:spacing w:val="31"/>
        </w:rPr>
        <w:t xml:space="preserve"> </w:t>
      </w:r>
      <w:r w:rsidRPr="00E15ED6">
        <w:rPr>
          <w:rFonts w:asciiTheme="majorHAnsi" w:hAnsiTheme="majorHAnsi"/>
          <w:spacing w:val="1"/>
        </w:rPr>
        <w:t>w</w:t>
      </w:r>
      <w:r w:rsidRPr="00E15ED6">
        <w:rPr>
          <w:rFonts w:asciiTheme="majorHAnsi" w:hAnsiTheme="majorHAnsi"/>
        </w:rPr>
        <w:t>ork</w:t>
      </w:r>
      <w:r w:rsidRPr="00E15ED6">
        <w:rPr>
          <w:rFonts w:asciiTheme="majorHAnsi" w:hAnsiTheme="majorHAnsi"/>
          <w:spacing w:val="25"/>
        </w:rPr>
        <w:t xml:space="preserve"> </w:t>
      </w:r>
      <w:r w:rsidRPr="00E15ED6">
        <w:rPr>
          <w:rFonts w:asciiTheme="majorHAnsi" w:hAnsiTheme="majorHAnsi"/>
          <w:w w:val="113"/>
        </w:rPr>
        <w:t>arou</w:t>
      </w:r>
      <w:r w:rsidRPr="00E15ED6">
        <w:rPr>
          <w:rFonts w:asciiTheme="majorHAnsi" w:hAnsiTheme="majorHAnsi"/>
          <w:spacing w:val="1"/>
          <w:w w:val="113"/>
        </w:rPr>
        <w:t>n</w:t>
      </w:r>
      <w:r w:rsidRPr="00E15ED6">
        <w:rPr>
          <w:rFonts w:asciiTheme="majorHAnsi" w:hAnsiTheme="majorHAnsi"/>
          <w:w w:val="113"/>
        </w:rPr>
        <w:t>d</w:t>
      </w:r>
      <w:r w:rsidRPr="00E15ED6">
        <w:rPr>
          <w:rFonts w:asciiTheme="majorHAnsi" w:hAnsiTheme="majorHAnsi"/>
          <w:spacing w:val="-2"/>
          <w:w w:val="113"/>
        </w:rPr>
        <w:t xml:space="preserve"> </w:t>
      </w:r>
      <w:r w:rsidRPr="00E15ED6">
        <w:rPr>
          <w:rFonts w:asciiTheme="majorHAnsi" w:hAnsiTheme="majorHAnsi"/>
          <w:spacing w:val="-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m</w:t>
      </w:r>
      <w:r w:rsidRPr="00E15ED6">
        <w:rPr>
          <w:rFonts w:asciiTheme="majorHAnsi" w:hAnsiTheme="majorHAnsi"/>
          <w:spacing w:val="-3"/>
          <w:w w:val="113"/>
        </w:rPr>
        <w:t>e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1"/>
        </w:rPr>
        <w:t>y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3"/>
        </w:rPr>
        <w:t>f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  <w:spacing w:val="-1"/>
        </w:rPr>
        <w:t>e</w:t>
      </w:r>
      <w:r w:rsidRPr="00E15ED6">
        <w:rPr>
          <w:rFonts w:asciiTheme="majorHAnsi" w:hAnsiTheme="majorHAnsi"/>
        </w:rPr>
        <w:t xml:space="preserve">n  </w:t>
      </w:r>
      <w:r w:rsidRPr="00E15ED6">
        <w:rPr>
          <w:rFonts w:asciiTheme="majorHAnsi" w:hAnsiTheme="majorHAnsi"/>
          <w:w w:val="114"/>
        </w:rPr>
        <w:t>ra</w:t>
      </w:r>
      <w:r w:rsidRPr="00E15ED6">
        <w:rPr>
          <w:rFonts w:asciiTheme="majorHAnsi" w:hAnsiTheme="majorHAnsi"/>
          <w:spacing w:val="-1"/>
          <w:w w:val="114"/>
        </w:rPr>
        <w:t>p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13"/>
        </w:rPr>
        <w:t>m</w:t>
      </w:r>
      <w:r w:rsidRPr="00E15ED6">
        <w:rPr>
          <w:rFonts w:asciiTheme="majorHAnsi" w:hAnsiTheme="majorHAnsi"/>
          <w:spacing w:val="-1"/>
          <w:w w:val="113"/>
        </w:rPr>
        <w:t>a</w:t>
      </w:r>
      <w:r w:rsidRPr="00E15ED6">
        <w:rPr>
          <w:rFonts w:asciiTheme="majorHAnsi" w:hAnsiTheme="majorHAnsi"/>
          <w:spacing w:val="1"/>
          <w:w w:val="111"/>
        </w:rPr>
        <w:t>nn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</w:rPr>
        <w:t>r</w:t>
      </w:r>
    </w:p>
    <w:p w14:paraId="4A0791B5" w14:textId="77777777" w:rsidR="00B66E9C" w:rsidRPr="00E15ED6" w:rsidRDefault="00B66E9C">
      <w:pPr>
        <w:spacing w:before="7" w:line="100" w:lineRule="exact"/>
        <w:rPr>
          <w:rFonts w:asciiTheme="majorHAnsi" w:hAnsiTheme="majorHAnsi"/>
          <w:sz w:val="13"/>
          <w:szCs w:val="13"/>
        </w:rPr>
      </w:pPr>
    </w:p>
    <w:p w14:paraId="1F6D9A4F" w14:textId="77777777" w:rsidR="00B66E9C" w:rsidRPr="00E15ED6" w:rsidRDefault="00B66E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C57C1A" w14:textId="77777777" w:rsidR="00B66E9C" w:rsidRPr="00E15ED6" w:rsidRDefault="00E15ED6">
      <w:pPr>
        <w:ind w:left="100"/>
        <w:rPr>
          <w:rFonts w:asciiTheme="majorHAnsi" w:hAnsiTheme="majorHAnsi"/>
          <w:sz w:val="22"/>
          <w:szCs w:val="22"/>
        </w:rPr>
      </w:pPr>
      <w:r w:rsidRPr="00E15ED6">
        <w:rPr>
          <w:rFonts w:asciiTheme="majorHAnsi" w:hAnsiTheme="majorHAnsi"/>
          <w:b/>
          <w:color w:val="434343"/>
          <w:w w:val="110"/>
          <w:sz w:val="22"/>
          <w:szCs w:val="22"/>
        </w:rPr>
        <w:t>R</w:t>
      </w:r>
      <w:r w:rsidRPr="00E15ED6">
        <w:rPr>
          <w:rFonts w:asciiTheme="majorHAnsi" w:hAnsiTheme="majorHAnsi"/>
          <w:b/>
          <w:color w:val="434343"/>
          <w:spacing w:val="1"/>
          <w:w w:val="110"/>
          <w:sz w:val="22"/>
          <w:szCs w:val="22"/>
        </w:rPr>
        <w:t>e</w:t>
      </w:r>
      <w:r w:rsidRPr="00E15ED6">
        <w:rPr>
          <w:rFonts w:asciiTheme="majorHAnsi" w:hAnsiTheme="majorHAnsi"/>
          <w:b/>
          <w:color w:val="434343"/>
          <w:w w:val="109"/>
          <w:sz w:val="22"/>
          <w:szCs w:val="22"/>
        </w:rPr>
        <w:t>q</w:t>
      </w:r>
      <w:r w:rsidRPr="00E15ED6">
        <w:rPr>
          <w:rFonts w:asciiTheme="majorHAnsi" w:hAnsiTheme="majorHAnsi"/>
          <w:b/>
          <w:color w:val="434343"/>
          <w:w w:val="101"/>
          <w:sz w:val="22"/>
          <w:szCs w:val="22"/>
        </w:rPr>
        <w:t>u</w:t>
      </w:r>
      <w:r w:rsidRPr="00E15ED6">
        <w:rPr>
          <w:rFonts w:asciiTheme="majorHAnsi" w:hAnsiTheme="majorHAnsi"/>
          <w:b/>
          <w:color w:val="434343"/>
          <w:spacing w:val="-2"/>
          <w:w w:val="101"/>
          <w:sz w:val="22"/>
          <w:szCs w:val="22"/>
        </w:rPr>
        <w:t>i</w:t>
      </w:r>
      <w:r w:rsidRPr="00E15ED6">
        <w:rPr>
          <w:rFonts w:asciiTheme="majorHAnsi" w:hAnsiTheme="majorHAnsi"/>
          <w:b/>
          <w:color w:val="434343"/>
          <w:spacing w:val="-1"/>
          <w:w w:val="87"/>
          <w:sz w:val="22"/>
          <w:szCs w:val="22"/>
        </w:rPr>
        <w:t>r</w:t>
      </w:r>
      <w:r w:rsidRPr="00E15ED6">
        <w:rPr>
          <w:rFonts w:asciiTheme="majorHAnsi" w:hAnsiTheme="majorHAnsi"/>
          <w:b/>
          <w:color w:val="434343"/>
          <w:spacing w:val="3"/>
          <w:w w:val="129"/>
          <w:sz w:val="22"/>
          <w:szCs w:val="22"/>
        </w:rPr>
        <w:t>e</w:t>
      </w:r>
      <w:r w:rsidRPr="00E15ED6">
        <w:rPr>
          <w:rFonts w:asciiTheme="majorHAnsi" w:hAnsiTheme="majorHAnsi"/>
          <w:b/>
          <w:color w:val="434343"/>
          <w:w w:val="111"/>
          <w:sz w:val="22"/>
          <w:szCs w:val="22"/>
        </w:rPr>
        <w:t>men</w:t>
      </w:r>
      <w:r w:rsidRPr="00E15ED6">
        <w:rPr>
          <w:rFonts w:asciiTheme="majorHAnsi" w:hAnsiTheme="majorHAnsi"/>
          <w:b/>
          <w:color w:val="434343"/>
          <w:spacing w:val="-1"/>
          <w:w w:val="111"/>
          <w:sz w:val="22"/>
          <w:szCs w:val="22"/>
        </w:rPr>
        <w:t>t</w:t>
      </w:r>
      <w:r w:rsidRPr="00E15ED6">
        <w:rPr>
          <w:rFonts w:asciiTheme="majorHAnsi" w:hAnsiTheme="majorHAnsi"/>
          <w:b/>
          <w:color w:val="434343"/>
          <w:w w:val="137"/>
          <w:sz w:val="22"/>
          <w:szCs w:val="22"/>
        </w:rPr>
        <w:t>s</w:t>
      </w:r>
    </w:p>
    <w:p w14:paraId="1536BC27" w14:textId="77777777" w:rsidR="00B66E9C" w:rsidRPr="00E15ED6" w:rsidRDefault="00E15ED6">
      <w:pPr>
        <w:spacing w:before="18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w w:val="101"/>
        </w:rPr>
        <w:t>E</w:t>
      </w:r>
      <w:r w:rsidRPr="00E15ED6">
        <w:rPr>
          <w:rFonts w:asciiTheme="majorHAnsi" w:hAnsiTheme="majorHAnsi"/>
          <w:spacing w:val="1"/>
          <w:w w:val="101"/>
        </w:rPr>
        <w:t>x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91"/>
        </w:rPr>
        <w:t>r</w:t>
      </w:r>
      <w:r w:rsidRPr="00E15ED6">
        <w:rPr>
          <w:rFonts w:asciiTheme="majorHAnsi" w:hAnsiTheme="majorHAnsi"/>
          <w:spacing w:val="1"/>
          <w:w w:val="91"/>
        </w:rPr>
        <w:t>i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21"/>
        </w:rPr>
        <w:t>ce</w:t>
      </w:r>
      <w:r w:rsidRPr="00E15ED6">
        <w:rPr>
          <w:rFonts w:asciiTheme="majorHAnsi" w:hAnsiTheme="majorHAnsi"/>
          <w:w w:val="118"/>
        </w:rPr>
        <w:t>d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P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w w:val="114"/>
        </w:rPr>
        <w:t>o</w:t>
      </w:r>
      <w:r w:rsidRPr="00E15ED6">
        <w:rPr>
          <w:rFonts w:asciiTheme="majorHAnsi" w:hAnsiTheme="majorHAnsi"/>
          <w:spacing w:val="1"/>
          <w:w w:val="114"/>
        </w:rPr>
        <w:t>t</w:t>
      </w:r>
      <w:r w:rsidRPr="00E15ED6">
        <w:rPr>
          <w:rFonts w:asciiTheme="majorHAnsi" w:hAnsiTheme="majorHAnsi"/>
          <w:w w:val="113"/>
        </w:rPr>
        <w:t>ogr</w:t>
      </w:r>
      <w:r w:rsidRPr="00E15ED6">
        <w:rPr>
          <w:rFonts w:asciiTheme="majorHAnsi" w:hAnsiTheme="majorHAnsi"/>
          <w:spacing w:val="-1"/>
          <w:w w:val="113"/>
        </w:rPr>
        <w:t>a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</w:rPr>
        <w:t>r</w:t>
      </w:r>
    </w:p>
    <w:p w14:paraId="6FDCDB50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>●</w:t>
      </w:r>
      <w:r w:rsidRPr="00E15ED6">
        <w:rPr>
          <w:rFonts w:asciiTheme="majorHAnsi" w:eastAsia="Arial" w:hAnsiTheme="majorHAnsi" w:cs="Arial"/>
        </w:rPr>
        <w:t xml:space="preserve">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89"/>
        </w:rPr>
        <w:t>A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80"/>
        </w:rPr>
        <w:t>il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-1"/>
          <w:w w:val="118"/>
        </w:rPr>
        <w:t>b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12"/>
        </w:rPr>
        <w:t>S</w:t>
      </w:r>
      <w:r w:rsidRPr="00E15ED6">
        <w:rPr>
          <w:rFonts w:asciiTheme="majorHAnsi" w:hAnsiTheme="majorHAnsi"/>
          <w:spacing w:val="-2"/>
          <w:w w:val="112"/>
        </w:rPr>
        <w:t>u</w:t>
      </w:r>
      <w:r w:rsidRPr="00E15ED6">
        <w:rPr>
          <w:rFonts w:asciiTheme="majorHAnsi" w:hAnsiTheme="majorHAnsi"/>
          <w:spacing w:val="1"/>
          <w:w w:val="112"/>
        </w:rPr>
        <w:t>n</w:t>
      </w:r>
      <w:r w:rsidRPr="00E15ED6">
        <w:rPr>
          <w:rFonts w:asciiTheme="majorHAnsi" w:hAnsiTheme="majorHAnsi"/>
          <w:spacing w:val="-1"/>
          <w:w w:val="112"/>
        </w:rPr>
        <w:t>da</w:t>
      </w:r>
      <w:r w:rsidRPr="00E15ED6">
        <w:rPr>
          <w:rFonts w:asciiTheme="majorHAnsi" w:hAnsiTheme="majorHAnsi"/>
          <w:spacing w:val="1"/>
          <w:w w:val="112"/>
        </w:rPr>
        <w:t>y</w:t>
      </w:r>
      <w:r w:rsidRPr="00E15ED6">
        <w:rPr>
          <w:rFonts w:asciiTheme="majorHAnsi" w:hAnsiTheme="majorHAnsi"/>
          <w:w w:val="112"/>
        </w:rPr>
        <w:t>,</w:t>
      </w:r>
      <w:r w:rsidRPr="00E15ED6">
        <w:rPr>
          <w:rFonts w:asciiTheme="majorHAnsi" w:hAnsiTheme="majorHAnsi"/>
          <w:spacing w:val="4"/>
          <w:w w:val="112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2"/>
          <w:w w:val="104"/>
        </w:rPr>
        <w:t>w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c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-1"/>
        </w:rPr>
        <w:t>pe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38"/>
        </w:rPr>
        <w:t xml:space="preserve"> </w:t>
      </w:r>
      <w:r w:rsidRPr="00E15ED6">
        <w:rPr>
          <w:rFonts w:asciiTheme="majorHAnsi" w:hAnsiTheme="majorHAnsi"/>
          <w:w w:val="111"/>
        </w:rPr>
        <w:t>mo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1"/>
        </w:rPr>
        <w:t>h</w:t>
      </w:r>
    </w:p>
    <w:p w14:paraId="06D68048" w14:textId="77777777" w:rsidR="00B66E9C" w:rsidRPr="00E15ED6" w:rsidRDefault="00E15ED6">
      <w:pPr>
        <w:spacing w:before="51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89"/>
        </w:rPr>
        <w:t>A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80"/>
        </w:rPr>
        <w:t>il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-1"/>
          <w:w w:val="118"/>
        </w:rPr>
        <w:t>b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-1"/>
          <w:w w:val="114"/>
        </w:rPr>
        <w:t>d</w:t>
      </w:r>
      <w:r w:rsidRPr="00E15ED6">
        <w:rPr>
          <w:rFonts w:asciiTheme="majorHAnsi" w:hAnsiTheme="majorHAnsi"/>
          <w:w w:val="114"/>
        </w:rPr>
        <w:t>o</w:t>
      </w:r>
      <w:r w:rsidRPr="00E15ED6">
        <w:rPr>
          <w:rFonts w:asciiTheme="majorHAnsi" w:hAnsiTheme="majorHAnsi"/>
          <w:spacing w:val="-1"/>
          <w:w w:val="114"/>
        </w:rPr>
        <w:t>c</w:t>
      </w:r>
      <w:r w:rsidRPr="00E15ED6">
        <w:rPr>
          <w:rFonts w:asciiTheme="majorHAnsi" w:hAnsiTheme="majorHAnsi"/>
          <w:spacing w:val="1"/>
          <w:w w:val="114"/>
        </w:rPr>
        <w:t>u</w:t>
      </w:r>
      <w:r w:rsidRPr="00E15ED6">
        <w:rPr>
          <w:rFonts w:asciiTheme="majorHAnsi" w:hAnsiTheme="majorHAnsi"/>
          <w:w w:val="114"/>
        </w:rPr>
        <w:t>m</w:t>
      </w:r>
      <w:r w:rsidRPr="00E15ED6">
        <w:rPr>
          <w:rFonts w:asciiTheme="majorHAnsi" w:hAnsiTheme="majorHAnsi"/>
          <w:spacing w:val="-1"/>
          <w:w w:val="114"/>
        </w:rPr>
        <w:t>e</w:t>
      </w:r>
      <w:r w:rsidRPr="00E15ED6">
        <w:rPr>
          <w:rFonts w:asciiTheme="majorHAnsi" w:hAnsiTheme="majorHAnsi"/>
          <w:spacing w:val="1"/>
          <w:w w:val="114"/>
        </w:rPr>
        <w:t>n</w:t>
      </w:r>
      <w:r w:rsidRPr="00E15ED6">
        <w:rPr>
          <w:rFonts w:asciiTheme="majorHAnsi" w:hAnsiTheme="majorHAnsi"/>
          <w:w w:val="114"/>
        </w:rPr>
        <w:t xml:space="preserve">t </w:t>
      </w:r>
      <w:r w:rsidRPr="00E15ED6">
        <w:rPr>
          <w:rFonts w:asciiTheme="majorHAnsi" w:hAnsiTheme="majorHAnsi"/>
        </w:rPr>
        <w:t>a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spacing w:val="-2"/>
          <w:w w:val="109"/>
        </w:rPr>
        <w:t>m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w w:val="110"/>
        </w:rPr>
        <w:t>m</w:t>
      </w:r>
      <w:r w:rsidRPr="00E15ED6">
        <w:rPr>
          <w:rFonts w:asciiTheme="majorHAnsi" w:hAnsiTheme="majorHAnsi"/>
          <w:spacing w:val="1"/>
          <w:w w:val="110"/>
        </w:rPr>
        <w:t>u</w:t>
      </w:r>
      <w:r w:rsidRPr="00E15ED6">
        <w:rPr>
          <w:rFonts w:asciiTheme="majorHAnsi" w:hAnsiTheme="majorHAnsi"/>
          <w:w w:val="109"/>
        </w:rPr>
        <w:t>m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</w:rPr>
        <w:t>of</w:t>
      </w:r>
      <w:r w:rsidRPr="00E15ED6">
        <w:rPr>
          <w:rFonts w:asciiTheme="majorHAnsi" w:hAnsiTheme="majorHAnsi"/>
          <w:spacing w:val="11"/>
        </w:rPr>
        <w:t xml:space="preserve"> </w:t>
      </w:r>
      <w:r w:rsidRPr="00E15ED6">
        <w:rPr>
          <w:rFonts w:asciiTheme="majorHAnsi" w:hAnsiTheme="majorHAnsi"/>
        </w:rPr>
        <w:t>one</w:t>
      </w:r>
      <w:r w:rsidRPr="00E15ED6">
        <w:rPr>
          <w:rFonts w:asciiTheme="majorHAnsi" w:hAnsiTheme="majorHAnsi"/>
          <w:spacing w:val="44"/>
        </w:rPr>
        <w:t xml:space="preserve"> 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-1"/>
          <w:w w:val="121"/>
        </w:rPr>
        <w:t>ec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09"/>
        </w:rPr>
        <w:t>e</w:t>
      </w:r>
      <w:r w:rsidRPr="00E15ED6">
        <w:rPr>
          <w:rFonts w:asciiTheme="majorHAnsi" w:hAnsiTheme="majorHAnsi"/>
          <w:spacing w:val="1"/>
          <w:w w:val="109"/>
        </w:rPr>
        <w:t>v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20"/>
        </w:rPr>
        <w:t>/</w:t>
      </w:r>
      <w:r w:rsidRPr="00E15ED6">
        <w:rPr>
          <w:rFonts w:asciiTheme="majorHAnsi" w:hAnsiTheme="majorHAnsi"/>
          <w:spacing w:val="-1"/>
          <w:w w:val="120"/>
        </w:rPr>
        <w:t>a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w w:val="113"/>
        </w:rPr>
        <w:t>gnm</w:t>
      </w:r>
      <w:r w:rsidRPr="00E15ED6">
        <w:rPr>
          <w:rFonts w:asciiTheme="majorHAnsi" w:hAnsiTheme="majorHAnsi"/>
          <w:spacing w:val="-1"/>
          <w:w w:val="113"/>
        </w:rPr>
        <w:t>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3"/>
        </w:rPr>
        <w:t>t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</w:rPr>
        <w:t>pe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38"/>
        </w:rPr>
        <w:t xml:space="preserve"> </w:t>
      </w:r>
      <w:r w:rsidRPr="00E15ED6">
        <w:rPr>
          <w:rFonts w:asciiTheme="majorHAnsi" w:hAnsiTheme="majorHAnsi"/>
          <w:w w:val="111"/>
        </w:rPr>
        <w:t>mo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1"/>
        </w:rPr>
        <w:t>h</w:t>
      </w:r>
    </w:p>
    <w:p w14:paraId="6E03F324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95"/>
        </w:rPr>
        <w:t>A</w:t>
      </w:r>
      <w:r w:rsidRPr="00E15ED6">
        <w:rPr>
          <w:rFonts w:asciiTheme="majorHAnsi" w:hAnsiTheme="majorHAnsi"/>
          <w:spacing w:val="-1"/>
          <w:w w:val="95"/>
        </w:rPr>
        <w:t>b</w:t>
      </w:r>
      <w:r w:rsidRPr="00E15ED6">
        <w:rPr>
          <w:rFonts w:asciiTheme="majorHAnsi" w:hAnsiTheme="majorHAnsi"/>
          <w:spacing w:val="1"/>
          <w:w w:val="95"/>
        </w:rPr>
        <w:t>ili</w:t>
      </w:r>
      <w:r w:rsidRPr="00E15ED6">
        <w:rPr>
          <w:rFonts w:asciiTheme="majorHAnsi" w:hAnsiTheme="majorHAnsi"/>
          <w:spacing w:val="-1"/>
          <w:w w:val="95"/>
        </w:rPr>
        <w:t>t</w:t>
      </w:r>
      <w:r w:rsidRPr="00E15ED6">
        <w:rPr>
          <w:rFonts w:asciiTheme="majorHAnsi" w:hAnsiTheme="majorHAnsi"/>
          <w:w w:val="95"/>
        </w:rPr>
        <w:t>y</w:t>
      </w:r>
      <w:r w:rsidRPr="00E15ED6">
        <w:rPr>
          <w:rFonts w:asciiTheme="majorHAnsi" w:hAnsiTheme="majorHAnsi"/>
          <w:spacing w:val="12"/>
          <w:w w:val="95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2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2"/>
        </w:rPr>
        <w:t>r</w:t>
      </w:r>
      <w:r w:rsidRPr="00E15ED6">
        <w:rPr>
          <w:rFonts w:asciiTheme="majorHAnsi" w:hAnsiTheme="majorHAnsi"/>
          <w:spacing w:val="-1"/>
          <w:w w:val="112"/>
        </w:rPr>
        <w:t>a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spacing w:val="1"/>
          <w:w w:val="111"/>
        </w:rPr>
        <w:t>P</w:t>
      </w:r>
      <w:r w:rsidRPr="00E15ED6">
        <w:rPr>
          <w:rFonts w:asciiTheme="majorHAnsi" w:hAnsiTheme="majorHAnsi"/>
          <w:w w:val="111"/>
        </w:rPr>
        <w:t>roj</w:t>
      </w:r>
      <w:r w:rsidRPr="00E15ED6">
        <w:rPr>
          <w:rFonts w:asciiTheme="majorHAnsi" w:hAnsiTheme="majorHAnsi"/>
          <w:spacing w:val="-1"/>
          <w:w w:val="111"/>
        </w:rPr>
        <w:t>ec</w:t>
      </w:r>
      <w:r w:rsidRPr="00E15ED6">
        <w:rPr>
          <w:rFonts w:asciiTheme="majorHAnsi" w:hAnsiTheme="majorHAnsi"/>
          <w:w w:val="111"/>
        </w:rPr>
        <w:t>t</w:t>
      </w:r>
      <w:r w:rsidRPr="00E15ED6">
        <w:rPr>
          <w:rFonts w:asciiTheme="majorHAnsi" w:hAnsiTheme="majorHAnsi"/>
          <w:spacing w:val="1"/>
          <w:w w:val="111"/>
        </w:rPr>
        <w:t xml:space="preserve"> </w:t>
      </w:r>
      <w:r w:rsidRPr="00E15ED6">
        <w:rPr>
          <w:rFonts w:asciiTheme="majorHAnsi" w:hAnsiTheme="majorHAnsi"/>
          <w:spacing w:val="1"/>
        </w:rPr>
        <w:t>S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 </w:t>
      </w:r>
      <w:r w:rsidRPr="00E15ED6">
        <w:rPr>
          <w:rFonts w:asciiTheme="majorHAnsi" w:hAnsiTheme="majorHAnsi"/>
          <w:spacing w:val="3"/>
        </w:rPr>
        <w:t xml:space="preserve"> </w:t>
      </w:r>
      <w:r w:rsidRPr="00E15ED6">
        <w:rPr>
          <w:rFonts w:asciiTheme="majorHAnsi" w:hAnsiTheme="majorHAnsi"/>
          <w:w w:val="114"/>
        </w:rPr>
        <w:t>H</w:t>
      </w:r>
      <w:r w:rsidRPr="00E15ED6">
        <w:rPr>
          <w:rFonts w:asciiTheme="majorHAnsi" w:hAnsiTheme="majorHAnsi"/>
          <w:spacing w:val="-1"/>
          <w:w w:val="114"/>
        </w:rPr>
        <w:t>ea</w:t>
      </w:r>
      <w:r w:rsidRPr="00E15ED6">
        <w:rPr>
          <w:rFonts w:asciiTheme="majorHAnsi" w:hAnsiTheme="majorHAnsi"/>
          <w:spacing w:val="1"/>
          <w:w w:val="114"/>
        </w:rPr>
        <w:t>d</w:t>
      </w:r>
      <w:r w:rsidRPr="00E15ED6">
        <w:rPr>
          <w:rFonts w:asciiTheme="majorHAnsi" w:hAnsiTheme="majorHAnsi"/>
          <w:spacing w:val="-1"/>
          <w:w w:val="114"/>
        </w:rPr>
        <w:t>q</w:t>
      </w:r>
      <w:r w:rsidRPr="00E15ED6">
        <w:rPr>
          <w:rFonts w:asciiTheme="majorHAnsi" w:hAnsiTheme="majorHAnsi"/>
          <w:spacing w:val="1"/>
          <w:w w:val="114"/>
        </w:rPr>
        <w:t>u</w:t>
      </w:r>
      <w:r w:rsidRPr="00E15ED6">
        <w:rPr>
          <w:rFonts w:asciiTheme="majorHAnsi" w:hAnsiTheme="majorHAnsi"/>
          <w:spacing w:val="-1"/>
          <w:w w:val="114"/>
        </w:rPr>
        <w:t>a</w:t>
      </w:r>
      <w:r w:rsidRPr="00E15ED6">
        <w:rPr>
          <w:rFonts w:asciiTheme="majorHAnsi" w:hAnsiTheme="majorHAnsi"/>
          <w:w w:val="114"/>
        </w:rPr>
        <w:t>r</w:t>
      </w:r>
      <w:r w:rsidRPr="00E15ED6">
        <w:rPr>
          <w:rFonts w:asciiTheme="majorHAnsi" w:hAnsiTheme="majorHAnsi"/>
          <w:spacing w:val="1"/>
          <w:w w:val="114"/>
        </w:rPr>
        <w:t>t</w:t>
      </w:r>
      <w:r w:rsidRPr="00E15ED6">
        <w:rPr>
          <w:rFonts w:asciiTheme="majorHAnsi" w:hAnsiTheme="majorHAnsi"/>
          <w:spacing w:val="-1"/>
          <w:w w:val="114"/>
        </w:rPr>
        <w:t>e</w:t>
      </w:r>
      <w:r w:rsidRPr="00E15ED6">
        <w:rPr>
          <w:rFonts w:asciiTheme="majorHAnsi" w:hAnsiTheme="majorHAnsi"/>
          <w:w w:val="114"/>
        </w:rPr>
        <w:t>r</w:t>
      </w:r>
      <w:r w:rsidRPr="00E15ED6">
        <w:rPr>
          <w:rFonts w:asciiTheme="majorHAnsi" w:hAnsiTheme="majorHAnsi"/>
          <w:spacing w:val="1"/>
          <w:w w:val="114"/>
        </w:rPr>
        <w:t>s</w:t>
      </w:r>
      <w:r w:rsidRPr="00E15ED6">
        <w:rPr>
          <w:rFonts w:asciiTheme="majorHAnsi" w:hAnsiTheme="majorHAnsi"/>
          <w:w w:val="114"/>
        </w:rPr>
        <w:t xml:space="preserve">,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D</w:t>
      </w:r>
      <w:r w:rsidRPr="00E15ED6">
        <w:rPr>
          <w:rFonts w:asciiTheme="majorHAnsi" w:hAnsiTheme="majorHAnsi"/>
          <w:spacing w:val="-3"/>
        </w:rPr>
        <w:t>o</w:t>
      </w:r>
      <w:r w:rsidRPr="00E15ED6">
        <w:rPr>
          <w:rFonts w:asciiTheme="majorHAnsi" w:hAnsiTheme="majorHAnsi"/>
          <w:spacing w:val="1"/>
        </w:rPr>
        <w:t>u</w:t>
      </w:r>
      <w:r w:rsidRPr="00E15ED6">
        <w:rPr>
          <w:rFonts w:asciiTheme="majorHAnsi" w:hAnsiTheme="majorHAnsi"/>
          <w:spacing w:val="-1"/>
        </w:rPr>
        <w:t>a</w:t>
      </w:r>
      <w:r w:rsidRPr="00E15ED6">
        <w:rPr>
          <w:rFonts w:asciiTheme="majorHAnsi" w:hAnsiTheme="majorHAnsi"/>
        </w:rPr>
        <w:t xml:space="preserve">r  </w:t>
      </w:r>
      <w:r w:rsidRPr="00E15ED6">
        <w:rPr>
          <w:rFonts w:asciiTheme="majorHAnsi" w:hAnsiTheme="majorHAnsi"/>
          <w:spacing w:val="1"/>
          <w:w w:val="91"/>
        </w:rPr>
        <w:t>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aa</w:t>
      </w:r>
      <w:r w:rsidRPr="00E15ED6">
        <w:rPr>
          <w:rFonts w:asciiTheme="majorHAnsi" w:hAnsiTheme="majorHAnsi"/>
          <w:w w:val="109"/>
        </w:rPr>
        <w:t>m</w:t>
      </w:r>
    </w:p>
    <w:p w14:paraId="289393A1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111"/>
        </w:rPr>
        <w:t>St</w:t>
      </w:r>
      <w:r w:rsidRPr="00E15ED6">
        <w:rPr>
          <w:rFonts w:asciiTheme="majorHAnsi" w:hAnsiTheme="majorHAnsi"/>
          <w:w w:val="111"/>
        </w:rPr>
        <w:t>rong</w:t>
      </w:r>
      <w:r w:rsidRPr="00E15ED6">
        <w:rPr>
          <w:rFonts w:asciiTheme="majorHAnsi" w:hAnsiTheme="majorHAnsi"/>
          <w:spacing w:val="4"/>
          <w:w w:val="111"/>
        </w:rPr>
        <w:t xml:space="preserve"> </w:t>
      </w:r>
      <w:r w:rsidRPr="00E15ED6">
        <w:rPr>
          <w:rFonts w:asciiTheme="majorHAnsi" w:hAnsiTheme="majorHAnsi"/>
          <w:w w:val="112"/>
        </w:rPr>
        <w:t>commu</w:t>
      </w:r>
      <w:r w:rsidRPr="00E15ED6">
        <w:rPr>
          <w:rFonts w:asciiTheme="majorHAnsi" w:hAnsiTheme="majorHAnsi"/>
          <w:spacing w:val="-2"/>
          <w:w w:val="112"/>
        </w:rPr>
        <w:t>n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ca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09"/>
        </w:rPr>
        <w:t>or,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>w</w:t>
      </w:r>
      <w:r w:rsidRPr="00E15ED6">
        <w:rPr>
          <w:rFonts w:asciiTheme="majorHAnsi" w:hAnsiTheme="majorHAnsi"/>
          <w:spacing w:val="-1"/>
        </w:rPr>
        <w:t>i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h</w:t>
      </w:r>
      <w:r w:rsidRPr="00E15ED6">
        <w:rPr>
          <w:rFonts w:asciiTheme="majorHAnsi" w:hAnsiTheme="majorHAnsi"/>
          <w:spacing w:val="17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  <w:spacing w:val="-2"/>
        </w:rPr>
        <w:t>h</w:t>
      </w:r>
      <w:r w:rsidRPr="00E15ED6">
        <w:rPr>
          <w:rFonts w:asciiTheme="majorHAnsi" w:hAnsiTheme="majorHAnsi"/>
        </w:rPr>
        <w:t>e</w:t>
      </w:r>
      <w:r w:rsidRPr="00E15ED6">
        <w:rPr>
          <w:rFonts w:asciiTheme="majorHAnsi" w:hAnsiTheme="majorHAnsi"/>
          <w:spacing w:val="37"/>
        </w:rPr>
        <w:t xml:space="preserve"> </w:t>
      </w:r>
      <w:r w:rsidRPr="00E15ED6">
        <w:rPr>
          <w:rFonts w:asciiTheme="majorHAnsi" w:hAnsiTheme="majorHAnsi"/>
          <w:w w:val="119"/>
        </w:rPr>
        <w:t>a</w:t>
      </w:r>
      <w:r w:rsidRPr="00E15ED6">
        <w:rPr>
          <w:rFonts w:asciiTheme="majorHAnsi" w:hAnsiTheme="majorHAnsi"/>
          <w:spacing w:val="-1"/>
          <w:w w:val="119"/>
        </w:rPr>
        <w:t>b</w:t>
      </w:r>
      <w:r w:rsidRPr="00E15ED6">
        <w:rPr>
          <w:rFonts w:asciiTheme="majorHAnsi" w:hAnsiTheme="majorHAnsi"/>
          <w:spacing w:val="1"/>
          <w:w w:val="80"/>
        </w:rPr>
        <w:t>ili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w w:val="108"/>
        </w:rPr>
        <w:t>mai</w:t>
      </w:r>
      <w:r w:rsidRPr="00E15ED6">
        <w:rPr>
          <w:rFonts w:asciiTheme="majorHAnsi" w:hAnsiTheme="majorHAnsi"/>
          <w:spacing w:val="1"/>
          <w:w w:val="108"/>
        </w:rPr>
        <w:t>n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3"/>
          <w:w w:val="121"/>
        </w:rPr>
        <w:t>a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w w:val="116"/>
        </w:rPr>
        <w:t>gra</w:t>
      </w:r>
      <w:r w:rsidRPr="00E15ED6">
        <w:rPr>
          <w:rFonts w:asciiTheme="majorHAnsi" w:hAnsiTheme="majorHAnsi"/>
          <w:spacing w:val="-1"/>
          <w:w w:val="116"/>
        </w:rPr>
        <w:t>c</w:t>
      </w:r>
      <w:r w:rsidRPr="00E15ED6">
        <w:rPr>
          <w:rFonts w:asciiTheme="majorHAnsi" w:hAnsiTheme="majorHAnsi"/>
          <w:w w:val="116"/>
        </w:rPr>
        <w:t>e</w:t>
      </w:r>
      <w:r w:rsidRPr="00E15ED6">
        <w:rPr>
          <w:rFonts w:asciiTheme="majorHAnsi" w:hAnsiTheme="majorHAnsi"/>
          <w:spacing w:val="-2"/>
          <w:w w:val="116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1"/>
        </w:rPr>
        <w:t>n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3"/>
          <w:w w:val="110"/>
        </w:rPr>
        <w:t>d</w:t>
      </w:r>
      <w:r w:rsidRPr="00E15ED6">
        <w:rPr>
          <w:rFonts w:asciiTheme="majorHAnsi" w:hAnsiTheme="majorHAnsi"/>
          <w:spacing w:val="1"/>
          <w:w w:val="110"/>
        </w:rPr>
        <w:t>yn</w:t>
      </w:r>
      <w:r w:rsidRPr="00E15ED6">
        <w:rPr>
          <w:rFonts w:asciiTheme="majorHAnsi" w:hAnsiTheme="majorHAnsi"/>
          <w:spacing w:val="-1"/>
          <w:w w:val="110"/>
        </w:rPr>
        <w:t>a</w:t>
      </w:r>
      <w:r w:rsidRPr="00E15ED6">
        <w:rPr>
          <w:rFonts w:asciiTheme="majorHAnsi" w:hAnsiTheme="majorHAnsi"/>
          <w:w w:val="110"/>
        </w:rPr>
        <w:t>m</w:t>
      </w:r>
      <w:r w:rsidRPr="00E15ED6">
        <w:rPr>
          <w:rFonts w:asciiTheme="majorHAnsi" w:hAnsiTheme="majorHAnsi"/>
          <w:spacing w:val="1"/>
          <w:w w:val="110"/>
        </w:rPr>
        <w:t>i</w:t>
      </w:r>
      <w:r w:rsidRPr="00E15ED6">
        <w:rPr>
          <w:rFonts w:asciiTheme="majorHAnsi" w:hAnsiTheme="majorHAnsi"/>
          <w:w w:val="110"/>
        </w:rPr>
        <w:t>c</w:t>
      </w:r>
      <w:r w:rsidRPr="00E15ED6">
        <w:rPr>
          <w:rFonts w:asciiTheme="majorHAnsi" w:hAnsiTheme="majorHAnsi"/>
          <w:spacing w:val="1"/>
          <w:w w:val="110"/>
        </w:rPr>
        <w:t xml:space="preserve"> </w:t>
      </w:r>
      <w:r w:rsidRPr="00E15ED6">
        <w:rPr>
          <w:rFonts w:asciiTheme="majorHAnsi" w:hAnsiTheme="majorHAnsi"/>
          <w:spacing w:val="-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-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on</w:t>
      </w:r>
      <w:r w:rsidRPr="00E15ED6">
        <w:rPr>
          <w:rFonts w:asciiTheme="majorHAnsi" w:hAnsiTheme="majorHAnsi"/>
          <w:w w:val="128"/>
        </w:rPr>
        <w:t>s</w:t>
      </w:r>
    </w:p>
    <w:p w14:paraId="40936287" w14:textId="77777777" w:rsidR="00B66E9C" w:rsidRPr="00E15ED6" w:rsidRDefault="00E15ED6">
      <w:pPr>
        <w:spacing w:before="52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w w:val="111"/>
        </w:rPr>
        <w:t>Confi</w:t>
      </w:r>
      <w:r w:rsidRPr="00E15ED6">
        <w:rPr>
          <w:rFonts w:asciiTheme="majorHAnsi" w:hAnsiTheme="majorHAnsi"/>
          <w:spacing w:val="-1"/>
          <w:w w:val="111"/>
        </w:rPr>
        <w:t>de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11"/>
        </w:rPr>
        <w:t>c</w:t>
      </w:r>
      <w:r w:rsidRPr="00E15ED6">
        <w:rPr>
          <w:rFonts w:asciiTheme="majorHAnsi" w:hAnsiTheme="majorHAnsi"/>
          <w:w w:val="111"/>
        </w:rPr>
        <w:t>e</w:t>
      </w:r>
      <w:r w:rsidRPr="00E15ED6">
        <w:rPr>
          <w:rFonts w:asciiTheme="majorHAnsi" w:hAnsiTheme="majorHAnsi"/>
          <w:spacing w:val="1"/>
          <w:w w:val="111"/>
        </w:rPr>
        <w:t xml:space="preserve"> </w:t>
      </w:r>
      <w:r w:rsidRPr="00E15ED6">
        <w:rPr>
          <w:rFonts w:asciiTheme="majorHAnsi" w:hAnsiTheme="majorHAnsi"/>
          <w:spacing w:val="1"/>
        </w:rPr>
        <w:t>w</w:t>
      </w:r>
      <w:r w:rsidRPr="00E15ED6">
        <w:rPr>
          <w:rFonts w:asciiTheme="majorHAnsi" w:hAnsiTheme="majorHAnsi"/>
        </w:rPr>
        <w:t>ork</w:t>
      </w:r>
      <w:r w:rsidRPr="00E15ED6">
        <w:rPr>
          <w:rFonts w:asciiTheme="majorHAnsi" w:hAnsiTheme="majorHAnsi"/>
          <w:spacing w:val="1"/>
        </w:rPr>
        <w:t>in</w:t>
      </w:r>
      <w:r w:rsidRPr="00E15ED6">
        <w:rPr>
          <w:rFonts w:asciiTheme="majorHAnsi" w:hAnsiTheme="majorHAnsi"/>
        </w:rPr>
        <w:t>g</w:t>
      </w:r>
      <w:r w:rsidRPr="00E15ED6">
        <w:rPr>
          <w:rFonts w:asciiTheme="majorHAnsi" w:hAnsiTheme="majorHAnsi"/>
          <w:spacing w:val="38"/>
        </w:rPr>
        <w:t xml:space="preserve"> 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</w:rPr>
        <w:t xml:space="preserve">and </w:t>
      </w:r>
      <w:r w:rsidRPr="00E15ED6">
        <w:rPr>
          <w:rFonts w:asciiTheme="majorHAnsi" w:hAnsiTheme="majorHAnsi"/>
          <w:spacing w:val="1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d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spacing w:val="1"/>
        </w:rPr>
        <w:t>v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91"/>
        </w:rPr>
        <w:t>r</w:t>
      </w:r>
      <w:r w:rsidRPr="00E15ED6">
        <w:rPr>
          <w:rFonts w:asciiTheme="majorHAnsi" w:hAnsiTheme="majorHAnsi"/>
          <w:spacing w:val="1"/>
          <w:w w:val="91"/>
        </w:rPr>
        <w:t>i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w w:val="114"/>
        </w:rPr>
        <w:t>g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w w:val="124"/>
        </w:rPr>
        <w:t>a</w:t>
      </w:r>
      <w:r w:rsidRPr="00E15ED6">
        <w:rPr>
          <w:rFonts w:asciiTheme="majorHAnsi" w:hAnsiTheme="majorHAnsi"/>
          <w:spacing w:val="-2"/>
          <w:w w:val="124"/>
        </w:rPr>
        <w:t>s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gn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8"/>
        </w:rPr>
        <w:t>d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ta</w:t>
      </w:r>
      <w:r w:rsidRPr="00E15ED6">
        <w:rPr>
          <w:rFonts w:asciiTheme="majorHAnsi" w:hAnsiTheme="majorHAnsi"/>
          <w:spacing w:val="1"/>
          <w:w w:val="118"/>
        </w:rPr>
        <w:t>s</w:t>
      </w:r>
      <w:r w:rsidRPr="00E15ED6">
        <w:rPr>
          <w:rFonts w:asciiTheme="majorHAnsi" w:hAnsiTheme="majorHAnsi"/>
          <w:w w:val="118"/>
        </w:rPr>
        <w:t>ks</w:t>
      </w:r>
      <w:r w:rsidRPr="00E15ED6">
        <w:rPr>
          <w:rFonts w:asciiTheme="majorHAnsi" w:hAnsiTheme="majorHAnsi"/>
          <w:spacing w:val="-1"/>
          <w:w w:val="118"/>
        </w:rPr>
        <w:t xml:space="preserve"> </w:t>
      </w:r>
      <w:r w:rsidRPr="00E15ED6">
        <w:rPr>
          <w:rFonts w:asciiTheme="majorHAnsi" w:hAnsiTheme="majorHAnsi"/>
        </w:rPr>
        <w:t>on</w:t>
      </w:r>
      <w:r w:rsidRPr="00E15ED6">
        <w:rPr>
          <w:rFonts w:asciiTheme="majorHAnsi" w:hAnsiTheme="majorHAnsi"/>
          <w:spacing w:val="27"/>
        </w:rPr>
        <w:t xml:space="preserve"> 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13"/>
        </w:rPr>
        <w:t>me</w:t>
      </w:r>
    </w:p>
    <w:p w14:paraId="7137A31E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w w:val="101"/>
        </w:rPr>
        <w:t>E</w:t>
      </w:r>
      <w:r w:rsidRPr="00E15ED6">
        <w:rPr>
          <w:rFonts w:asciiTheme="majorHAnsi" w:hAnsiTheme="majorHAnsi"/>
          <w:spacing w:val="1"/>
          <w:w w:val="101"/>
        </w:rPr>
        <w:t>x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91"/>
        </w:rPr>
        <w:t>r</w:t>
      </w:r>
      <w:r w:rsidRPr="00E15ED6">
        <w:rPr>
          <w:rFonts w:asciiTheme="majorHAnsi" w:hAnsiTheme="majorHAnsi"/>
          <w:spacing w:val="1"/>
          <w:w w:val="91"/>
        </w:rPr>
        <w:t>i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21"/>
        </w:rPr>
        <w:t>c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04"/>
        </w:rPr>
        <w:t>w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1"/>
        </w:rPr>
        <w:t>h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y</w:t>
      </w:r>
      <w:r w:rsidRPr="00E15ED6">
        <w:rPr>
          <w:rFonts w:asciiTheme="majorHAnsi" w:hAnsiTheme="majorHAnsi"/>
          <w:spacing w:val="-3"/>
        </w:rPr>
        <w:t>o</w:t>
      </w:r>
      <w:r w:rsidRPr="00E15ED6">
        <w:rPr>
          <w:rFonts w:asciiTheme="majorHAnsi" w:hAnsiTheme="majorHAnsi"/>
          <w:spacing w:val="1"/>
        </w:rPr>
        <w:t>ut</w:t>
      </w:r>
      <w:r w:rsidRPr="00E15ED6">
        <w:rPr>
          <w:rFonts w:asciiTheme="majorHAnsi" w:hAnsiTheme="majorHAnsi"/>
        </w:rPr>
        <w:t>h</w:t>
      </w:r>
      <w:r w:rsidRPr="00E15ED6">
        <w:rPr>
          <w:rFonts w:asciiTheme="majorHAnsi" w:hAnsiTheme="majorHAnsi"/>
          <w:spacing w:val="45"/>
        </w:rPr>
        <w:t xml:space="preserve"> 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112"/>
        </w:rPr>
        <w:t>r</w:t>
      </w:r>
      <w:r w:rsidRPr="00E15ED6">
        <w:rPr>
          <w:rFonts w:asciiTheme="majorHAnsi" w:hAnsiTheme="majorHAnsi"/>
          <w:spacing w:val="-1"/>
          <w:w w:val="112"/>
        </w:rPr>
        <w:t>e</w:t>
      </w:r>
      <w:r w:rsidRPr="00E15ED6">
        <w:rPr>
          <w:rFonts w:asciiTheme="majorHAnsi" w:hAnsiTheme="majorHAnsi"/>
          <w:w w:val="107"/>
        </w:rPr>
        <w:t>f</w:t>
      </w:r>
      <w:r w:rsidRPr="00E15ED6">
        <w:rPr>
          <w:rFonts w:asciiTheme="majorHAnsi" w:hAnsiTheme="majorHAnsi"/>
          <w:spacing w:val="-1"/>
          <w:w w:val="107"/>
        </w:rPr>
        <w:t>e</w:t>
      </w:r>
      <w:r w:rsidRPr="00E15ED6">
        <w:rPr>
          <w:rFonts w:asciiTheme="majorHAnsi" w:hAnsiTheme="majorHAnsi"/>
          <w:w w:val="108"/>
        </w:rPr>
        <w:t>rr</w:t>
      </w:r>
      <w:r w:rsidRPr="00E15ED6">
        <w:rPr>
          <w:rFonts w:asciiTheme="majorHAnsi" w:hAnsiTheme="majorHAnsi"/>
          <w:spacing w:val="-1"/>
          <w:w w:val="108"/>
        </w:rPr>
        <w:t>e</w:t>
      </w:r>
      <w:r w:rsidRPr="00E15ED6">
        <w:rPr>
          <w:rFonts w:asciiTheme="majorHAnsi" w:hAnsiTheme="majorHAnsi"/>
          <w:w w:val="118"/>
        </w:rPr>
        <w:t>d</w:t>
      </w:r>
    </w:p>
    <w:p w14:paraId="7E799A13" w14:textId="77777777" w:rsidR="00B66E9C" w:rsidRPr="00E15ED6" w:rsidRDefault="00E15ED6">
      <w:pPr>
        <w:spacing w:before="54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1"/>
          <w:w w:val="122"/>
        </w:rPr>
        <w:t>P</w:t>
      </w:r>
      <w:r w:rsidRPr="00E15ED6">
        <w:rPr>
          <w:rFonts w:asciiTheme="majorHAnsi" w:hAnsiTheme="majorHAnsi"/>
          <w:w w:val="122"/>
        </w:rPr>
        <w:t>o</w:t>
      </w:r>
      <w:r w:rsidRPr="00E15ED6">
        <w:rPr>
          <w:rFonts w:asciiTheme="majorHAnsi" w:hAnsiTheme="majorHAnsi"/>
          <w:spacing w:val="1"/>
          <w:w w:val="122"/>
        </w:rPr>
        <w:t>ss</w:t>
      </w:r>
      <w:r w:rsidRPr="00E15ED6">
        <w:rPr>
          <w:rFonts w:asciiTheme="majorHAnsi" w:hAnsiTheme="majorHAnsi"/>
          <w:spacing w:val="-4"/>
          <w:w w:val="122"/>
        </w:rPr>
        <w:t>e</w:t>
      </w:r>
      <w:r w:rsidRPr="00E15ED6">
        <w:rPr>
          <w:rFonts w:asciiTheme="majorHAnsi" w:hAnsiTheme="majorHAnsi"/>
          <w:spacing w:val="1"/>
          <w:w w:val="122"/>
        </w:rPr>
        <w:t>s</w:t>
      </w:r>
      <w:r w:rsidRPr="00E15ED6">
        <w:rPr>
          <w:rFonts w:asciiTheme="majorHAnsi" w:hAnsiTheme="majorHAnsi"/>
          <w:w w:val="122"/>
        </w:rPr>
        <w:t>s</w:t>
      </w:r>
      <w:r w:rsidRPr="00E15ED6">
        <w:rPr>
          <w:rFonts w:asciiTheme="majorHAnsi" w:hAnsiTheme="majorHAnsi"/>
          <w:spacing w:val="-2"/>
          <w:w w:val="122"/>
        </w:rPr>
        <w:t xml:space="preserve"> </w:t>
      </w:r>
      <w:r w:rsidRPr="00E15ED6">
        <w:rPr>
          <w:rFonts w:asciiTheme="majorHAnsi" w:hAnsiTheme="majorHAnsi"/>
          <w:w w:val="105"/>
        </w:rPr>
        <w:t>a</w:t>
      </w:r>
      <w:r w:rsidRPr="00E15ED6">
        <w:rPr>
          <w:rFonts w:asciiTheme="majorHAnsi" w:hAnsiTheme="majorHAnsi"/>
          <w:spacing w:val="-2"/>
          <w:w w:val="105"/>
        </w:rPr>
        <w:t>l</w:t>
      </w:r>
      <w:r w:rsidRPr="00E15ED6">
        <w:rPr>
          <w:rFonts w:asciiTheme="majorHAnsi" w:hAnsiTheme="majorHAnsi"/>
          <w:w w:val="80"/>
        </w:rPr>
        <w:t>l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  <w:w w:val="118"/>
        </w:rPr>
        <w:t>n</w:t>
      </w:r>
      <w:r w:rsidRPr="00E15ED6">
        <w:rPr>
          <w:rFonts w:asciiTheme="majorHAnsi" w:hAnsiTheme="majorHAnsi"/>
          <w:spacing w:val="-1"/>
          <w:w w:val="118"/>
        </w:rPr>
        <w:t>eede</w:t>
      </w:r>
      <w:r w:rsidRPr="00E15ED6">
        <w:rPr>
          <w:rFonts w:asciiTheme="majorHAnsi" w:hAnsiTheme="majorHAnsi"/>
          <w:w w:val="118"/>
        </w:rPr>
        <w:t>d</w:t>
      </w:r>
      <w:r w:rsidRPr="00E15ED6">
        <w:rPr>
          <w:rFonts w:asciiTheme="majorHAnsi" w:hAnsiTheme="majorHAnsi"/>
          <w:spacing w:val="-3"/>
          <w:w w:val="118"/>
        </w:rPr>
        <w:t xml:space="preserve"> </w:t>
      </w:r>
      <w:r w:rsidRPr="00E15ED6">
        <w:rPr>
          <w:rFonts w:asciiTheme="majorHAnsi" w:hAnsiTheme="majorHAnsi"/>
          <w:w w:val="119"/>
        </w:rPr>
        <w:t>e</w:t>
      </w:r>
      <w:r w:rsidRPr="00E15ED6">
        <w:rPr>
          <w:rFonts w:asciiTheme="majorHAnsi" w:hAnsiTheme="majorHAnsi"/>
          <w:spacing w:val="-1"/>
          <w:w w:val="119"/>
        </w:rPr>
        <w:t>q</w:t>
      </w:r>
      <w:r w:rsidRPr="00E15ED6">
        <w:rPr>
          <w:rFonts w:asciiTheme="majorHAnsi" w:hAnsiTheme="majorHAnsi"/>
          <w:spacing w:val="1"/>
          <w:w w:val="111"/>
        </w:rPr>
        <w:t>u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18"/>
        </w:rPr>
        <w:t>p</w:t>
      </w:r>
      <w:r w:rsidRPr="00E15ED6">
        <w:rPr>
          <w:rFonts w:asciiTheme="majorHAnsi" w:hAnsiTheme="majorHAnsi"/>
          <w:w w:val="113"/>
        </w:rPr>
        <w:t>m</w:t>
      </w:r>
      <w:r w:rsidRPr="00E15ED6">
        <w:rPr>
          <w:rFonts w:asciiTheme="majorHAnsi" w:hAnsiTheme="majorHAnsi"/>
          <w:spacing w:val="-1"/>
          <w:w w:val="113"/>
        </w:rPr>
        <w:t>e</w:t>
      </w:r>
      <w:r w:rsidRPr="00E15ED6">
        <w:rPr>
          <w:rFonts w:asciiTheme="majorHAnsi" w:hAnsiTheme="majorHAnsi"/>
          <w:spacing w:val="3"/>
          <w:w w:val="111"/>
        </w:rPr>
        <w:t>n</w:t>
      </w:r>
      <w:r w:rsidRPr="00E15ED6">
        <w:rPr>
          <w:rFonts w:asciiTheme="majorHAnsi" w:hAnsiTheme="majorHAnsi"/>
          <w:w w:val="113"/>
        </w:rPr>
        <w:t>t</w:t>
      </w:r>
    </w:p>
    <w:p w14:paraId="1A18C590" w14:textId="77777777" w:rsidR="00B66E9C" w:rsidRPr="00E15ED6" w:rsidRDefault="00E15ED6">
      <w:pPr>
        <w:spacing w:before="51"/>
        <w:ind w:left="460"/>
        <w:rPr>
          <w:rFonts w:asciiTheme="majorHAnsi" w:hAnsiTheme="majorHAnsi"/>
        </w:rPr>
      </w:pPr>
      <w:r w:rsidRPr="00E15ED6">
        <w:rPr>
          <w:rFonts w:asciiTheme="majorHAnsi" w:eastAsia="Arial" w:hAnsiTheme="majorHAnsi" w:cs="Arial"/>
        </w:rPr>
        <w:t xml:space="preserve">●    </w:t>
      </w:r>
      <w:r w:rsidRPr="00E15ED6">
        <w:rPr>
          <w:rFonts w:asciiTheme="majorHAnsi" w:eastAsia="Arial" w:hAnsiTheme="majorHAnsi" w:cs="Arial"/>
          <w:spacing w:val="2"/>
        </w:rPr>
        <w:t xml:space="preserve"> </w:t>
      </w:r>
      <w:r w:rsidRPr="00E15ED6">
        <w:rPr>
          <w:rFonts w:asciiTheme="majorHAnsi" w:hAnsiTheme="majorHAnsi"/>
          <w:spacing w:val="-1"/>
          <w:w w:val="102"/>
        </w:rPr>
        <w:t>R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13"/>
        </w:rPr>
        <w:t>gu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</w:rPr>
        <w:t>r</w:t>
      </w:r>
      <w:r w:rsidRPr="00E15ED6">
        <w:rPr>
          <w:rFonts w:asciiTheme="majorHAnsi" w:hAnsiTheme="majorHAnsi"/>
          <w:spacing w:val="5"/>
        </w:rPr>
        <w:t xml:space="preserve"> </w:t>
      </w:r>
      <w:r w:rsidRPr="00E15ED6">
        <w:rPr>
          <w:rFonts w:asciiTheme="majorHAnsi" w:hAnsiTheme="majorHAnsi"/>
          <w:w w:val="123"/>
        </w:rPr>
        <w:t>a</w:t>
      </w:r>
      <w:r w:rsidRPr="00E15ED6">
        <w:rPr>
          <w:rFonts w:asciiTheme="majorHAnsi" w:hAnsiTheme="majorHAnsi"/>
          <w:spacing w:val="-1"/>
          <w:w w:val="123"/>
        </w:rPr>
        <w:t>cce</w:t>
      </w:r>
      <w:r w:rsidRPr="00E15ED6">
        <w:rPr>
          <w:rFonts w:asciiTheme="majorHAnsi" w:hAnsiTheme="majorHAnsi"/>
          <w:spacing w:val="1"/>
          <w:w w:val="123"/>
        </w:rPr>
        <w:t>s</w:t>
      </w:r>
      <w:r w:rsidRPr="00E15ED6">
        <w:rPr>
          <w:rFonts w:asciiTheme="majorHAnsi" w:hAnsiTheme="majorHAnsi"/>
          <w:w w:val="123"/>
        </w:rPr>
        <w:t>s</w:t>
      </w:r>
      <w:r w:rsidRPr="00E15ED6">
        <w:rPr>
          <w:rFonts w:asciiTheme="majorHAnsi" w:hAnsiTheme="majorHAnsi"/>
          <w:spacing w:val="-3"/>
          <w:w w:val="123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w w:val="94"/>
        </w:rPr>
        <w:t>w</w:t>
      </w:r>
      <w:r w:rsidRPr="00E15ED6">
        <w:rPr>
          <w:rFonts w:asciiTheme="majorHAnsi" w:hAnsiTheme="majorHAnsi"/>
          <w:spacing w:val="1"/>
          <w:w w:val="94"/>
        </w:rPr>
        <w:t>i</w:t>
      </w:r>
      <w:r w:rsidRPr="00E15ED6">
        <w:rPr>
          <w:rFonts w:asciiTheme="majorHAnsi" w:hAnsiTheme="majorHAnsi"/>
          <w:w w:val="94"/>
        </w:rPr>
        <w:t>fi,</w:t>
      </w:r>
      <w:r w:rsidRPr="00E15ED6">
        <w:rPr>
          <w:rFonts w:asciiTheme="majorHAnsi" w:hAnsiTheme="majorHAnsi"/>
          <w:spacing w:val="10"/>
          <w:w w:val="94"/>
        </w:rPr>
        <w:t xml:space="preserve"> </w:t>
      </w:r>
      <w:r w:rsidRPr="00E15ED6">
        <w:rPr>
          <w:rFonts w:asciiTheme="majorHAnsi" w:hAnsiTheme="majorHAnsi"/>
          <w:spacing w:val="1"/>
          <w:w w:val="119"/>
        </w:rPr>
        <w:t>us</w:t>
      </w:r>
      <w:r w:rsidRPr="00E15ED6">
        <w:rPr>
          <w:rFonts w:asciiTheme="majorHAnsi" w:hAnsiTheme="majorHAnsi"/>
          <w:w w:val="119"/>
        </w:rPr>
        <w:t>e</w:t>
      </w:r>
      <w:r w:rsidRPr="00E15ED6">
        <w:rPr>
          <w:rFonts w:asciiTheme="majorHAnsi" w:hAnsiTheme="majorHAnsi"/>
          <w:spacing w:val="-4"/>
          <w:w w:val="119"/>
        </w:rPr>
        <w:t xml:space="preserve"> </w:t>
      </w:r>
      <w:r w:rsidRPr="00E15ED6">
        <w:rPr>
          <w:rFonts w:asciiTheme="majorHAnsi" w:hAnsiTheme="majorHAnsi"/>
        </w:rPr>
        <w:t>of</w:t>
      </w:r>
      <w:r w:rsidRPr="00E15ED6">
        <w:rPr>
          <w:rFonts w:asciiTheme="majorHAnsi" w:hAnsiTheme="majorHAnsi"/>
          <w:spacing w:val="9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P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w w:val="114"/>
        </w:rPr>
        <w:t>o</w:t>
      </w:r>
      <w:r w:rsidRPr="00E15ED6">
        <w:rPr>
          <w:rFonts w:asciiTheme="majorHAnsi" w:hAnsiTheme="majorHAnsi"/>
          <w:spacing w:val="1"/>
          <w:w w:val="114"/>
        </w:rPr>
        <w:t>t</w:t>
      </w:r>
      <w:r w:rsidRPr="00E15ED6">
        <w:rPr>
          <w:rFonts w:asciiTheme="majorHAnsi" w:hAnsiTheme="majorHAnsi"/>
          <w:w w:val="120"/>
        </w:rPr>
        <w:t>o</w:t>
      </w:r>
      <w:r w:rsidRPr="00E15ED6">
        <w:rPr>
          <w:rFonts w:asciiTheme="majorHAnsi" w:hAnsiTheme="majorHAnsi"/>
          <w:spacing w:val="-1"/>
          <w:w w:val="120"/>
        </w:rPr>
        <w:t>s</w:t>
      </w:r>
      <w:r w:rsidRPr="00E15ED6">
        <w:rPr>
          <w:rFonts w:asciiTheme="majorHAnsi" w:hAnsiTheme="majorHAnsi"/>
          <w:spacing w:val="1"/>
          <w:w w:val="111"/>
        </w:rPr>
        <w:t>h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spacing w:val="-1"/>
          <w:w w:val="121"/>
        </w:rPr>
        <w:t>e</w:t>
      </w:r>
      <w:r w:rsidRPr="00E15ED6">
        <w:rPr>
          <w:rFonts w:asciiTheme="majorHAnsi" w:hAnsiTheme="majorHAnsi"/>
          <w:w w:val="104"/>
        </w:rPr>
        <w:t>r,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-1"/>
          <w:w w:val="118"/>
        </w:rPr>
        <w:t>b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2"/>
          <w:w w:val="80"/>
        </w:rPr>
        <w:t>l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</w:rPr>
        <w:t>y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</w:rPr>
        <w:t>o</w:t>
      </w:r>
      <w:r w:rsidRPr="00E15ED6">
        <w:rPr>
          <w:rFonts w:asciiTheme="majorHAnsi" w:hAnsiTheme="majorHAnsi"/>
          <w:spacing w:val="24"/>
        </w:rPr>
        <w:t xml:space="preserve"> </w:t>
      </w:r>
      <w:r w:rsidRPr="00E15ED6">
        <w:rPr>
          <w:rFonts w:asciiTheme="majorHAnsi" w:hAnsiTheme="majorHAnsi"/>
          <w:w w:val="112"/>
        </w:rPr>
        <w:t>com</w:t>
      </w:r>
      <w:r w:rsidRPr="00E15ED6">
        <w:rPr>
          <w:rFonts w:asciiTheme="majorHAnsi" w:hAnsiTheme="majorHAnsi"/>
          <w:spacing w:val="-3"/>
          <w:w w:val="112"/>
        </w:rPr>
        <w:t>m</w:t>
      </w:r>
      <w:r w:rsidRPr="00E15ED6">
        <w:rPr>
          <w:rFonts w:asciiTheme="majorHAnsi" w:hAnsiTheme="majorHAnsi"/>
          <w:spacing w:val="1"/>
          <w:w w:val="111"/>
        </w:rPr>
        <w:t>un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spacing w:val="-1"/>
          <w:w w:val="121"/>
        </w:rPr>
        <w:t>ca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21"/>
        </w:rPr>
        <w:t>e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  <w:spacing w:val="1"/>
          <w:w w:val="104"/>
        </w:rPr>
        <w:t>w</w:t>
      </w:r>
      <w:r w:rsidRPr="00E15ED6">
        <w:rPr>
          <w:rFonts w:asciiTheme="majorHAnsi" w:hAnsiTheme="majorHAnsi"/>
          <w:spacing w:val="-2"/>
          <w:w w:val="80"/>
        </w:rPr>
        <w:t>i</w:t>
      </w:r>
      <w:r w:rsidRPr="00E15ED6">
        <w:rPr>
          <w:rFonts w:asciiTheme="majorHAnsi" w:hAnsiTheme="majorHAnsi"/>
          <w:spacing w:val="1"/>
          <w:w w:val="113"/>
        </w:rPr>
        <w:t>t</w:t>
      </w:r>
      <w:r w:rsidRPr="00E15ED6">
        <w:rPr>
          <w:rFonts w:asciiTheme="majorHAnsi" w:hAnsiTheme="majorHAnsi"/>
          <w:w w:val="111"/>
        </w:rPr>
        <w:t>h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</w:rPr>
        <w:t>t</w:t>
      </w:r>
      <w:r w:rsidRPr="00E15ED6">
        <w:rPr>
          <w:rFonts w:asciiTheme="majorHAnsi" w:hAnsiTheme="majorHAnsi"/>
          <w:spacing w:val="-1"/>
        </w:rPr>
        <w:t>ea</w:t>
      </w:r>
      <w:r w:rsidRPr="00E15ED6">
        <w:rPr>
          <w:rFonts w:asciiTheme="majorHAnsi" w:hAnsiTheme="majorHAnsi"/>
        </w:rPr>
        <w:t xml:space="preserve">m </w:t>
      </w:r>
      <w:r w:rsidRPr="00E15ED6">
        <w:rPr>
          <w:rFonts w:asciiTheme="majorHAnsi" w:hAnsiTheme="majorHAnsi"/>
          <w:spacing w:val="13"/>
        </w:rPr>
        <w:t xml:space="preserve"> </w:t>
      </w:r>
      <w:r w:rsidRPr="00E15ED6">
        <w:rPr>
          <w:rFonts w:asciiTheme="majorHAnsi" w:hAnsiTheme="majorHAnsi"/>
          <w:spacing w:val="-1"/>
        </w:rPr>
        <w:t>v</w:t>
      </w:r>
      <w:r w:rsidRPr="00E15ED6">
        <w:rPr>
          <w:rFonts w:asciiTheme="majorHAnsi" w:hAnsiTheme="majorHAnsi"/>
          <w:spacing w:val="1"/>
          <w:w w:val="80"/>
        </w:rPr>
        <w:t>i</w:t>
      </w:r>
      <w:r w:rsidRPr="00E15ED6">
        <w:rPr>
          <w:rFonts w:asciiTheme="majorHAnsi" w:hAnsiTheme="majorHAnsi"/>
          <w:w w:val="121"/>
        </w:rPr>
        <w:t>a</w:t>
      </w:r>
      <w:r w:rsidRPr="00E15ED6">
        <w:rPr>
          <w:rFonts w:asciiTheme="majorHAnsi" w:hAnsiTheme="majorHAnsi"/>
          <w:spacing w:val="4"/>
        </w:rPr>
        <w:t xml:space="preserve"> </w:t>
      </w:r>
      <w:r w:rsidRPr="00E15ED6">
        <w:rPr>
          <w:rFonts w:asciiTheme="majorHAnsi" w:hAnsiTheme="majorHAnsi"/>
        </w:rPr>
        <w:t>gmai</w:t>
      </w:r>
      <w:r w:rsidRPr="00E15ED6">
        <w:rPr>
          <w:rFonts w:asciiTheme="majorHAnsi" w:hAnsiTheme="majorHAnsi"/>
          <w:spacing w:val="1"/>
        </w:rPr>
        <w:t>l</w:t>
      </w:r>
      <w:r w:rsidRPr="00E15ED6">
        <w:rPr>
          <w:rFonts w:asciiTheme="majorHAnsi" w:hAnsiTheme="majorHAnsi"/>
        </w:rPr>
        <w:t>,</w:t>
      </w:r>
      <w:r w:rsidRPr="00E15ED6">
        <w:rPr>
          <w:rFonts w:asciiTheme="majorHAnsi" w:hAnsiTheme="majorHAnsi"/>
          <w:spacing w:val="28"/>
        </w:rPr>
        <w:t xml:space="preserve"> </w:t>
      </w:r>
      <w:r w:rsidRPr="00E15ED6">
        <w:rPr>
          <w:rFonts w:asciiTheme="majorHAnsi" w:hAnsiTheme="majorHAnsi"/>
          <w:spacing w:val="-1"/>
          <w:w w:val="89"/>
        </w:rPr>
        <w:t>A</w:t>
      </w:r>
      <w:r w:rsidRPr="00E15ED6">
        <w:rPr>
          <w:rFonts w:asciiTheme="majorHAnsi" w:hAnsiTheme="majorHAnsi"/>
          <w:spacing w:val="1"/>
          <w:w w:val="128"/>
        </w:rPr>
        <w:t>s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spacing w:val="1"/>
          <w:w w:val="111"/>
        </w:rPr>
        <w:t>n</w:t>
      </w:r>
      <w:r w:rsidRPr="00E15ED6">
        <w:rPr>
          <w:rFonts w:asciiTheme="majorHAnsi" w:hAnsiTheme="majorHAnsi"/>
          <w:spacing w:val="-1"/>
          <w:w w:val="121"/>
        </w:rPr>
        <w:t>a</w:t>
      </w:r>
      <w:r w:rsidRPr="00E15ED6">
        <w:rPr>
          <w:rFonts w:asciiTheme="majorHAnsi" w:hAnsiTheme="majorHAnsi"/>
          <w:w w:val="111"/>
        </w:rPr>
        <w:t>,</w:t>
      </w:r>
      <w:r w:rsidRPr="00E15ED6">
        <w:rPr>
          <w:rFonts w:asciiTheme="majorHAnsi" w:hAnsiTheme="majorHAnsi"/>
          <w:spacing w:val="6"/>
        </w:rPr>
        <w:t xml:space="preserve"> </w:t>
      </w:r>
      <w:r w:rsidRPr="00E15ED6">
        <w:rPr>
          <w:rFonts w:asciiTheme="majorHAnsi" w:hAnsiTheme="majorHAnsi"/>
          <w:spacing w:val="1"/>
          <w:w w:val="116"/>
        </w:rPr>
        <w:t>S</w:t>
      </w:r>
      <w:r w:rsidRPr="00E15ED6">
        <w:rPr>
          <w:rFonts w:asciiTheme="majorHAnsi" w:hAnsiTheme="majorHAnsi"/>
          <w:spacing w:val="1"/>
          <w:w w:val="80"/>
        </w:rPr>
        <w:t>l</w:t>
      </w:r>
      <w:r w:rsidRPr="00E15ED6">
        <w:rPr>
          <w:rFonts w:asciiTheme="majorHAnsi" w:hAnsiTheme="majorHAnsi"/>
          <w:spacing w:val="-1"/>
          <w:w w:val="121"/>
        </w:rPr>
        <w:t>ac</w:t>
      </w:r>
      <w:r w:rsidRPr="00E15ED6">
        <w:rPr>
          <w:rFonts w:asciiTheme="majorHAnsi" w:hAnsiTheme="majorHAnsi"/>
          <w:w w:val="103"/>
        </w:rPr>
        <w:t>k</w:t>
      </w:r>
    </w:p>
    <w:p w14:paraId="435FE620" w14:textId="77777777" w:rsidR="00B66E9C" w:rsidRPr="00E15ED6" w:rsidRDefault="00B66E9C">
      <w:pPr>
        <w:spacing w:before="7" w:line="160" w:lineRule="exact"/>
        <w:rPr>
          <w:rFonts w:asciiTheme="majorHAnsi" w:hAnsiTheme="majorHAnsi"/>
          <w:sz w:val="18"/>
          <w:szCs w:val="18"/>
        </w:rPr>
      </w:pPr>
    </w:p>
    <w:p w14:paraId="510C3809" w14:textId="77777777" w:rsidR="00B66E9C" w:rsidRPr="00E15ED6" w:rsidRDefault="00B66E9C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F80BA2" w14:textId="67B85FB7" w:rsidR="00B66E9C" w:rsidRPr="00E15ED6" w:rsidRDefault="00B66E9C">
      <w:pPr>
        <w:spacing w:line="302" w:lineRule="auto"/>
        <w:ind w:left="255" w:right="257"/>
        <w:jc w:val="center"/>
        <w:rPr>
          <w:rFonts w:asciiTheme="majorHAnsi" w:hAnsiTheme="majorHAnsi"/>
          <w:sz w:val="28"/>
          <w:szCs w:val="28"/>
        </w:rPr>
      </w:pPr>
    </w:p>
    <w:sectPr w:rsidR="00B66E9C" w:rsidRPr="00E15ED6">
      <w:type w:val="continuous"/>
      <w:pgSz w:w="12240" w:h="15840"/>
      <w:pgMar w:top="34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755170"/>
    <w:multiLevelType w:val="multilevel"/>
    <w:tmpl w:val="EF285B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E9C"/>
    <w:rsid w:val="00B66E9C"/>
    <w:rsid w:val="00E1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5CF56"/>
  <w15:docId w15:val="{E2EF1DFB-55E8-4F9E-9100-ADDB0A78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2021-03-19T07:55:00Z</dcterms:created>
  <dcterms:modified xsi:type="dcterms:W3CDTF">2021-03-19T08:49:00Z</dcterms:modified>
</cp:coreProperties>
</file>